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2EB40" w14:textId="77777777" w:rsidR="00EB5DCA" w:rsidRPr="00EB5DCA" w:rsidRDefault="00EB5DCA">
      <w:pPr>
        <w:spacing w:before="54"/>
        <w:ind w:left="500" w:hanging="267"/>
        <w:jc w:val="right"/>
        <w:rPr>
          <w:rFonts w:asciiTheme="minorHAnsi" w:hAnsiTheme="minorHAnsi" w:cstheme="minorHAnsi"/>
          <w:sz w:val="22"/>
          <w:szCs w:val="22"/>
        </w:rPr>
      </w:pPr>
      <w:r w:rsidRPr="00EB5DCA">
        <w:rPr>
          <w:rFonts w:asciiTheme="minorHAnsi" w:hAnsiTheme="minorHAnsi" w:cstheme="minorHAnsi"/>
        </w:rPr>
        <w:pict w14:anchorId="18761D55">
          <v:group id="_x0000_s1032" style="position:absolute;left:0;text-align:left;margin-left:161.85pt;margin-top:4.55pt;width:0;height:54pt;z-index:-251659264;mso-position-horizontal-relative:page" coordorigin="3237,91" coordsize="0,1080">
            <v:shape id="_x0000_s1033" style="position:absolute;left:3237;top:91;width:0;height:1080" coordorigin="3237,91" coordsize="0,1080" path="m3237,91r,1080e" filled="f" strokecolor="#797979" strokeweight="2.25pt">
              <v:path arrowok="t"/>
            </v:shape>
            <w10:wrap anchorx="page"/>
          </v:group>
        </w:pict>
      </w:r>
      <w:r w:rsidRPr="00EB5DCA">
        <w:rPr>
          <w:rFonts w:asciiTheme="minorHAnsi" w:hAnsiTheme="minorHAnsi" w:cstheme="minorHAnsi"/>
          <w:sz w:val="22"/>
          <w:szCs w:val="22"/>
        </w:rPr>
        <w:t>Wilf Langley</w:t>
      </w:r>
    </w:p>
    <w:p w14:paraId="65770789" w14:textId="00D506CF" w:rsidR="00103805" w:rsidRPr="00EB5DCA" w:rsidRDefault="00EB5DCA">
      <w:pPr>
        <w:spacing w:before="54"/>
        <w:ind w:left="500" w:hanging="267"/>
        <w:jc w:val="right"/>
        <w:rPr>
          <w:rFonts w:asciiTheme="minorHAnsi" w:eastAsia="Arial" w:hAnsiTheme="minorHAnsi" w:cstheme="minorHAnsi"/>
          <w:sz w:val="23"/>
          <w:szCs w:val="23"/>
        </w:rPr>
      </w:pPr>
      <w:r w:rsidRPr="00EB5DCA">
        <w:rPr>
          <w:rFonts w:asciiTheme="minorHAnsi" w:eastAsia="Arial" w:hAnsiTheme="minorHAnsi" w:cstheme="minorHAnsi"/>
          <w:b/>
          <w:spacing w:val="-1"/>
          <w:sz w:val="23"/>
          <w:szCs w:val="23"/>
        </w:rPr>
        <w:t>BU</w:t>
      </w:r>
      <w:r w:rsidRPr="00EB5DCA">
        <w:rPr>
          <w:rFonts w:asciiTheme="minorHAnsi" w:eastAsia="Arial" w:hAnsiTheme="minorHAnsi" w:cstheme="minorHAnsi"/>
          <w:b/>
          <w:sz w:val="23"/>
          <w:szCs w:val="23"/>
        </w:rPr>
        <w:t xml:space="preserve">SINESS </w:t>
      </w:r>
      <w:r w:rsidRPr="00EB5DCA">
        <w:rPr>
          <w:rFonts w:asciiTheme="minorHAnsi" w:eastAsia="Arial" w:hAnsiTheme="minorHAnsi" w:cstheme="minorHAnsi"/>
          <w:b/>
          <w:spacing w:val="-1"/>
          <w:sz w:val="23"/>
          <w:szCs w:val="23"/>
        </w:rPr>
        <w:t>D</w:t>
      </w:r>
      <w:r w:rsidRPr="00EB5DCA">
        <w:rPr>
          <w:rFonts w:asciiTheme="minorHAnsi" w:eastAsia="Arial" w:hAnsiTheme="minorHAnsi" w:cstheme="minorHAnsi"/>
          <w:b/>
          <w:sz w:val="23"/>
          <w:szCs w:val="23"/>
        </w:rPr>
        <w:t>EVEL</w:t>
      </w:r>
      <w:r w:rsidRPr="00EB5DCA">
        <w:rPr>
          <w:rFonts w:asciiTheme="minorHAnsi" w:eastAsia="Arial" w:hAnsiTheme="minorHAnsi" w:cstheme="minorHAnsi"/>
          <w:b/>
          <w:spacing w:val="1"/>
          <w:sz w:val="23"/>
          <w:szCs w:val="23"/>
        </w:rPr>
        <w:t>O</w:t>
      </w:r>
      <w:r w:rsidRPr="00EB5DCA">
        <w:rPr>
          <w:rFonts w:asciiTheme="minorHAnsi" w:eastAsia="Arial" w:hAnsiTheme="minorHAnsi" w:cstheme="minorHAnsi"/>
          <w:b/>
          <w:sz w:val="23"/>
          <w:szCs w:val="23"/>
        </w:rPr>
        <w:t>P</w:t>
      </w:r>
      <w:r w:rsidRPr="00EB5DCA">
        <w:rPr>
          <w:rFonts w:asciiTheme="minorHAnsi" w:eastAsia="Arial" w:hAnsiTheme="minorHAnsi" w:cstheme="minorHAnsi"/>
          <w:b/>
          <w:spacing w:val="-2"/>
          <w:sz w:val="23"/>
          <w:szCs w:val="23"/>
        </w:rPr>
        <w:t>M</w:t>
      </w:r>
      <w:r w:rsidRPr="00EB5DCA">
        <w:rPr>
          <w:rFonts w:asciiTheme="minorHAnsi" w:eastAsia="Arial" w:hAnsiTheme="minorHAnsi" w:cstheme="minorHAnsi"/>
          <w:b/>
          <w:sz w:val="23"/>
          <w:szCs w:val="23"/>
        </w:rPr>
        <w:t>E</w:t>
      </w:r>
      <w:r w:rsidRPr="00EB5DCA">
        <w:rPr>
          <w:rFonts w:asciiTheme="minorHAnsi" w:eastAsia="Arial" w:hAnsiTheme="minorHAnsi" w:cstheme="minorHAnsi"/>
          <w:b/>
          <w:spacing w:val="1"/>
          <w:sz w:val="23"/>
          <w:szCs w:val="23"/>
        </w:rPr>
        <w:t>N</w:t>
      </w:r>
      <w:r w:rsidRPr="00EB5DCA">
        <w:rPr>
          <w:rFonts w:asciiTheme="minorHAnsi" w:eastAsia="Arial" w:hAnsiTheme="minorHAnsi" w:cstheme="minorHAnsi"/>
          <w:b/>
          <w:sz w:val="23"/>
          <w:szCs w:val="23"/>
        </w:rPr>
        <w:t>T M</w:t>
      </w:r>
      <w:r w:rsidRPr="00EB5DCA">
        <w:rPr>
          <w:rFonts w:asciiTheme="minorHAnsi" w:eastAsia="Arial" w:hAnsiTheme="minorHAnsi" w:cstheme="minorHAnsi"/>
          <w:b/>
          <w:spacing w:val="-3"/>
          <w:sz w:val="23"/>
          <w:szCs w:val="23"/>
        </w:rPr>
        <w:t>A</w:t>
      </w:r>
      <w:r w:rsidRPr="00EB5DCA">
        <w:rPr>
          <w:rFonts w:asciiTheme="minorHAnsi" w:eastAsia="Arial" w:hAnsiTheme="minorHAnsi" w:cstheme="minorHAnsi"/>
          <w:b/>
          <w:spacing w:val="1"/>
          <w:sz w:val="23"/>
          <w:szCs w:val="23"/>
        </w:rPr>
        <w:t>N</w:t>
      </w:r>
      <w:r w:rsidRPr="00EB5DCA">
        <w:rPr>
          <w:rFonts w:asciiTheme="minorHAnsi" w:eastAsia="Arial" w:hAnsiTheme="minorHAnsi" w:cstheme="minorHAnsi"/>
          <w:b/>
          <w:spacing w:val="-3"/>
          <w:sz w:val="23"/>
          <w:szCs w:val="23"/>
        </w:rPr>
        <w:t>A</w:t>
      </w:r>
      <w:r w:rsidRPr="00EB5DCA">
        <w:rPr>
          <w:rFonts w:asciiTheme="minorHAnsi" w:eastAsia="Arial" w:hAnsiTheme="minorHAnsi" w:cstheme="minorHAnsi"/>
          <w:b/>
          <w:sz w:val="23"/>
          <w:szCs w:val="23"/>
        </w:rPr>
        <w:t>GER</w:t>
      </w:r>
    </w:p>
    <w:p w14:paraId="2268F753" w14:textId="77777777" w:rsidR="00103805" w:rsidRPr="00EB5DCA" w:rsidRDefault="00EB5DCA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  <w:r w:rsidRPr="00EB5DCA">
        <w:rPr>
          <w:rFonts w:asciiTheme="minorHAnsi" w:hAnsiTheme="minorHAnsi" w:cstheme="minorHAnsi"/>
        </w:rPr>
        <w:br w:type="column"/>
      </w:r>
    </w:p>
    <w:p w14:paraId="2FE4FBDA" w14:textId="77777777" w:rsidR="00103805" w:rsidRPr="00EB5DCA" w:rsidRDefault="00EB5DCA">
      <w:pPr>
        <w:ind w:right="3728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</w:rPr>
        <w:t>1</w:t>
      </w:r>
      <w:r w:rsidRPr="00EB5DCA">
        <w:rPr>
          <w:rFonts w:asciiTheme="minorHAnsi" w:eastAsia="Arial" w:hAnsiTheme="minorHAnsi" w:cstheme="minorHAnsi"/>
          <w:spacing w:val="-1"/>
        </w:rPr>
        <w:t>2</w:t>
      </w:r>
      <w:r w:rsidRPr="00EB5DCA">
        <w:rPr>
          <w:rFonts w:asciiTheme="minorHAnsi" w:eastAsia="Arial" w:hAnsiTheme="minorHAnsi" w:cstheme="minorHAnsi"/>
        </w:rPr>
        <w:t>0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V</w:t>
      </w:r>
      <w:r w:rsidRPr="00EB5DCA">
        <w:rPr>
          <w:rFonts w:asciiTheme="minorHAnsi" w:eastAsia="Arial" w:hAnsiTheme="minorHAnsi" w:cstheme="minorHAnsi"/>
          <w:spacing w:val="-4"/>
        </w:rPr>
        <w:t>y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S</w:t>
      </w:r>
      <w:r w:rsidRPr="00EB5DCA">
        <w:rPr>
          <w:rFonts w:asciiTheme="minorHAnsi" w:eastAsia="Arial" w:hAnsiTheme="minorHAnsi" w:cstheme="minorHAnsi"/>
        </w:rPr>
        <w:t>tr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,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Bi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g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1"/>
        </w:rPr>
        <w:t>a</w:t>
      </w:r>
      <w:r w:rsidRPr="00EB5DCA">
        <w:rPr>
          <w:rFonts w:asciiTheme="minorHAnsi" w:eastAsia="Arial" w:hAnsiTheme="minorHAnsi" w:cstheme="minorHAnsi"/>
          <w:spacing w:val="5"/>
        </w:rPr>
        <w:t>m</w:t>
      </w:r>
      <w:r w:rsidRPr="00EB5DCA">
        <w:rPr>
          <w:rFonts w:asciiTheme="minorHAnsi" w:eastAsia="Arial" w:hAnsiTheme="minorHAnsi" w:cstheme="minorHAnsi"/>
        </w:rPr>
        <w:t>,</w:t>
      </w:r>
      <w:r w:rsidRPr="00EB5DCA">
        <w:rPr>
          <w:rFonts w:asciiTheme="minorHAnsi" w:eastAsia="Arial" w:hAnsiTheme="minorHAnsi" w:cstheme="minorHAnsi"/>
          <w:spacing w:val="-11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B</w:t>
      </w:r>
      <w:r w:rsidRPr="00EB5DCA">
        <w:rPr>
          <w:rFonts w:asciiTheme="minorHAnsi" w:eastAsia="Arial" w:hAnsiTheme="minorHAnsi" w:cstheme="minorHAnsi"/>
        </w:rPr>
        <w:t>18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 xml:space="preserve">6NF </w:t>
      </w:r>
      <w:r w:rsidRPr="00EB5DCA">
        <w:rPr>
          <w:rFonts w:asciiTheme="minorHAnsi" w:eastAsia="Arial" w:hAnsiTheme="minorHAnsi" w:cstheme="minorHAnsi"/>
          <w:spacing w:val="3"/>
        </w:rPr>
        <w:t>T</w:t>
      </w:r>
      <w:r w:rsidRPr="00EB5DCA">
        <w:rPr>
          <w:rFonts w:asciiTheme="minorHAnsi" w:eastAsia="Arial" w:hAnsiTheme="minorHAnsi" w:cstheme="minorHAnsi"/>
        </w:rPr>
        <w:t>: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0</w:t>
      </w:r>
      <w:r w:rsidRPr="00EB5DCA">
        <w:rPr>
          <w:rFonts w:asciiTheme="minorHAnsi" w:eastAsia="Arial" w:hAnsiTheme="minorHAnsi" w:cstheme="minorHAnsi"/>
        </w:rPr>
        <w:t>8</w:t>
      </w:r>
      <w:r w:rsidRPr="00EB5DCA">
        <w:rPr>
          <w:rFonts w:asciiTheme="minorHAnsi" w:eastAsia="Arial" w:hAnsiTheme="minorHAnsi" w:cstheme="minorHAnsi"/>
          <w:spacing w:val="-1"/>
        </w:rPr>
        <w:t>7</w:t>
      </w:r>
      <w:r w:rsidRPr="00EB5DCA">
        <w:rPr>
          <w:rFonts w:asciiTheme="minorHAnsi" w:eastAsia="Arial" w:hAnsiTheme="minorHAnsi" w:cstheme="minorHAnsi"/>
        </w:rPr>
        <w:t>0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0</w:t>
      </w:r>
      <w:r w:rsidRPr="00EB5DCA">
        <w:rPr>
          <w:rFonts w:asciiTheme="minorHAnsi" w:eastAsia="Arial" w:hAnsiTheme="minorHAnsi" w:cstheme="minorHAnsi"/>
          <w:spacing w:val="2"/>
        </w:rPr>
        <w:t>6</w:t>
      </w:r>
      <w:r w:rsidRPr="00EB5DCA">
        <w:rPr>
          <w:rFonts w:asciiTheme="minorHAnsi" w:eastAsia="Arial" w:hAnsiTheme="minorHAnsi" w:cstheme="minorHAnsi"/>
        </w:rPr>
        <w:t>1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0</w:t>
      </w:r>
      <w:r w:rsidRPr="00EB5DCA">
        <w:rPr>
          <w:rFonts w:asciiTheme="minorHAnsi" w:eastAsia="Arial" w:hAnsiTheme="minorHAnsi" w:cstheme="minorHAnsi"/>
        </w:rPr>
        <w:t>1</w:t>
      </w:r>
      <w:r w:rsidRPr="00EB5DCA">
        <w:rPr>
          <w:rFonts w:asciiTheme="minorHAnsi" w:eastAsia="Arial" w:hAnsiTheme="minorHAnsi" w:cstheme="minorHAnsi"/>
          <w:spacing w:val="-1"/>
        </w:rPr>
        <w:t>2</w:t>
      </w:r>
      <w:r w:rsidRPr="00EB5DCA">
        <w:rPr>
          <w:rFonts w:asciiTheme="minorHAnsi" w:eastAsia="Arial" w:hAnsiTheme="minorHAnsi" w:cstheme="minorHAnsi"/>
        </w:rPr>
        <w:t>1</w:t>
      </w:r>
    </w:p>
    <w:p w14:paraId="7E9EA5B8" w14:textId="77777777" w:rsidR="00103805" w:rsidRPr="00EB5DCA" w:rsidRDefault="00EB5DCA">
      <w:pPr>
        <w:spacing w:line="220" w:lineRule="exact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</w:rPr>
        <w:t>M: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0</w:t>
      </w:r>
      <w:r w:rsidRPr="00EB5DCA">
        <w:rPr>
          <w:rFonts w:asciiTheme="minorHAnsi" w:eastAsia="Arial" w:hAnsiTheme="minorHAnsi" w:cstheme="minorHAnsi"/>
          <w:spacing w:val="1"/>
        </w:rPr>
        <w:t>7</w:t>
      </w:r>
      <w:r w:rsidRPr="00EB5DCA">
        <w:rPr>
          <w:rFonts w:asciiTheme="minorHAnsi" w:eastAsia="Arial" w:hAnsiTheme="minorHAnsi" w:cstheme="minorHAnsi"/>
        </w:rPr>
        <w:t>88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9</w:t>
      </w:r>
      <w:r w:rsidRPr="00EB5DCA">
        <w:rPr>
          <w:rFonts w:asciiTheme="minorHAnsi" w:eastAsia="Arial" w:hAnsiTheme="minorHAnsi" w:cstheme="minorHAnsi"/>
          <w:spacing w:val="-1"/>
        </w:rPr>
        <w:t>8</w:t>
      </w:r>
      <w:r w:rsidRPr="00EB5DCA">
        <w:rPr>
          <w:rFonts w:asciiTheme="minorHAnsi" w:eastAsia="Arial" w:hAnsiTheme="minorHAnsi" w:cstheme="minorHAnsi"/>
        </w:rPr>
        <w:t>6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1</w:t>
      </w:r>
      <w:r w:rsidRPr="00EB5DCA">
        <w:rPr>
          <w:rFonts w:asciiTheme="minorHAnsi" w:eastAsia="Arial" w:hAnsiTheme="minorHAnsi" w:cstheme="minorHAnsi"/>
          <w:spacing w:val="1"/>
        </w:rPr>
        <w:t>1</w:t>
      </w:r>
      <w:r w:rsidRPr="00EB5DCA">
        <w:rPr>
          <w:rFonts w:asciiTheme="minorHAnsi" w:eastAsia="Arial" w:hAnsiTheme="minorHAnsi" w:cstheme="minorHAnsi"/>
        </w:rPr>
        <w:t>15</w:t>
      </w:r>
    </w:p>
    <w:p w14:paraId="274887A5" w14:textId="0C7758AF" w:rsidR="00103805" w:rsidRPr="00EB5DCA" w:rsidRDefault="00EB5DCA">
      <w:pPr>
        <w:spacing w:before="1"/>
        <w:rPr>
          <w:rFonts w:asciiTheme="minorHAnsi" w:eastAsia="Arial" w:hAnsiTheme="minorHAnsi" w:cstheme="minorHAnsi"/>
        </w:rPr>
        <w:sectPr w:rsidR="00103805" w:rsidRPr="00EB5DCA">
          <w:pgSz w:w="11920" w:h="16840"/>
          <w:pgMar w:top="880" w:right="1140" w:bottom="280" w:left="840" w:header="720" w:footer="720" w:gutter="0"/>
          <w:cols w:num="2" w:space="720" w:equalWidth="0">
            <w:col w:w="2304" w:space="360"/>
            <w:col w:w="7276"/>
          </w:cols>
        </w:sectPr>
      </w:pP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: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hyperlink r:id="rId5" w:history="1">
        <w:r w:rsidRPr="00EB5DCA">
          <w:rPr>
            <w:rStyle w:val="Hyperlink"/>
            <w:rFonts w:asciiTheme="minorHAnsi" w:eastAsia="Arial" w:hAnsiTheme="minorHAnsi" w:cstheme="minorHAnsi"/>
            <w:spacing w:val="1"/>
          </w:rPr>
          <w:t>wilf@gmail.com</w:t>
        </w:r>
      </w:hyperlink>
    </w:p>
    <w:p w14:paraId="24888BE7" w14:textId="316E8ED5" w:rsidR="00103805" w:rsidRPr="00EB5DCA" w:rsidRDefault="00103805">
      <w:pPr>
        <w:spacing w:before="3" w:line="180" w:lineRule="exact"/>
        <w:rPr>
          <w:rFonts w:asciiTheme="minorHAnsi" w:hAnsiTheme="minorHAnsi" w:cstheme="minorHAnsi"/>
          <w:sz w:val="18"/>
          <w:szCs w:val="18"/>
        </w:rPr>
      </w:pPr>
    </w:p>
    <w:p w14:paraId="256BD0EC" w14:textId="77777777" w:rsidR="00103805" w:rsidRPr="00EB5DCA" w:rsidRDefault="00EB5DCA">
      <w:pPr>
        <w:spacing w:before="36"/>
        <w:ind w:left="2525" w:right="418" w:hanging="2415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b/>
          <w:spacing w:val="-1"/>
        </w:rPr>
        <w:t>PE</w:t>
      </w:r>
      <w:r w:rsidRPr="00EB5DCA">
        <w:rPr>
          <w:rFonts w:asciiTheme="minorHAnsi" w:eastAsia="Arial" w:hAnsiTheme="minorHAnsi" w:cstheme="minorHAnsi"/>
          <w:b/>
          <w:spacing w:val="2"/>
        </w:rPr>
        <w:t>R</w:t>
      </w:r>
      <w:r w:rsidRPr="00EB5DCA">
        <w:rPr>
          <w:rFonts w:asciiTheme="minorHAnsi" w:eastAsia="Arial" w:hAnsiTheme="minorHAnsi" w:cstheme="minorHAnsi"/>
          <w:b/>
          <w:spacing w:val="-1"/>
        </w:rPr>
        <w:t>S</w:t>
      </w:r>
      <w:r w:rsidRPr="00EB5DCA">
        <w:rPr>
          <w:rFonts w:asciiTheme="minorHAnsi" w:eastAsia="Arial" w:hAnsiTheme="minorHAnsi" w:cstheme="minorHAnsi"/>
          <w:b/>
          <w:spacing w:val="1"/>
        </w:rPr>
        <w:t>O</w:t>
      </w:r>
      <w:r w:rsidRPr="00EB5DCA">
        <w:rPr>
          <w:rFonts w:asciiTheme="minorHAnsi" w:eastAsia="Arial" w:hAnsiTheme="minorHAnsi" w:cstheme="minorHAnsi"/>
          <w:b/>
          <w:spacing w:val="5"/>
        </w:rPr>
        <w:t>N</w:t>
      </w:r>
      <w:r w:rsidRPr="00EB5DCA">
        <w:rPr>
          <w:rFonts w:asciiTheme="minorHAnsi" w:eastAsia="Arial" w:hAnsiTheme="minorHAnsi" w:cstheme="minorHAnsi"/>
          <w:b/>
          <w:spacing w:val="-5"/>
        </w:rPr>
        <w:t>A</w:t>
      </w:r>
      <w:r w:rsidRPr="00EB5DCA">
        <w:rPr>
          <w:rFonts w:asciiTheme="minorHAnsi" w:eastAsia="Arial" w:hAnsiTheme="minorHAnsi" w:cstheme="minorHAnsi"/>
          <w:b/>
        </w:rPr>
        <w:t>L</w:t>
      </w:r>
      <w:r w:rsidRPr="00EB5DCA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  <w:b/>
          <w:spacing w:val="-1"/>
        </w:rPr>
        <w:t>S</w:t>
      </w:r>
      <w:r w:rsidRPr="00EB5DCA">
        <w:rPr>
          <w:rFonts w:asciiTheme="minorHAnsi" w:eastAsia="Arial" w:hAnsiTheme="minorHAnsi" w:cstheme="minorHAnsi"/>
          <w:b/>
        </w:rPr>
        <w:t>U</w:t>
      </w:r>
      <w:r w:rsidRPr="00EB5DCA">
        <w:rPr>
          <w:rFonts w:asciiTheme="minorHAnsi" w:eastAsia="Arial" w:hAnsiTheme="minorHAnsi" w:cstheme="minorHAnsi"/>
          <w:b/>
          <w:spacing w:val="2"/>
        </w:rPr>
        <w:t>M</w:t>
      </w:r>
      <w:r w:rsidRPr="00EB5DCA">
        <w:rPr>
          <w:rFonts w:asciiTheme="minorHAnsi" w:eastAsia="Arial" w:hAnsiTheme="minorHAnsi" w:cstheme="minorHAnsi"/>
          <w:b/>
          <w:spacing w:val="7"/>
        </w:rPr>
        <w:t>M</w:t>
      </w:r>
      <w:r w:rsidRPr="00EB5DCA">
        <w:rPr>
          <w:rFonts w:asciiTheme="minorHAnsi" w:eastAsia="Arial" w:hAnsiTheme="minorHAnsi" w:cstheme="minorHAnsi"/>
          <w:b/>
          <w:spacing w:val="-7"/>
        </w:rPr>
        <w:t>A</w:t>
      </w:r>
      <w:r w:rsidRPr="00EB5DCA">
        <w:rPr>
          <w:rFonts w:asciiTheme="minorHAnsi" w:eastAsia="Arial" w:hAnsiTheme="minorHAnsi" w:cstheme="minorHAnsi"/>
          <w:b/>
        </w:rPr>
        <w:t xml:space="preserve">RY  </w:t>
      </w:r>
      <w:r w:rsidRPr="00EB5DCA">
        <w:rPr>
          <w:rFonts w:asciiTheme="minorHAnsi" w:eastAsia="Arial" w:hAnsiTheme="minorHAnsi" w:cstheme="minorHAnsi"/>
          <w:b/>
          <w:spacing w:val="43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b</w:t>
      </w:r>
      <w:r w:rsidRPr="00EB5DCA">
        <w:rPr>
          <w:rFonts w:asciiTheme="minorHAnsi" w:eastAsia="Arial" w:hAnsiTheme="minorHAnsi" w:cstheme="minorHAnsi"/>
          <w:spacing w:val="1"/>
        </w:rPr>
        <w:t>ri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h</w:t>
      </w:r>
      <w:r w:rsidRPr="00EB5DCA">
        <w:rPr>
          <w:rFonts w:asciiTheme="minorHAnsi" w:eastAsia="Arial" w:hAnsiTheme="minorHAnsi" w:cstheme="minorHAnsi"/>
        </w:rPr>
        <w:t>t,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dr</w:t>
      </w:r>
      <w:r w:rsidRPr="00EB5DCA">
        <w:rPr>
          <w:rFonts w:asciiTheme="minorHAnsi" w:eastAsia="Arial" w:hAnsiTheme="minorHAnsi" w:cstheme="minorHAnsi"/>
          <w:spacing w:val="2"/>
        </w:rPr>
        <w:t>i</w:t>
      </w:r>
      <w:r w:rsidRPr="00EB5DCA">
        <w:rPr>
          <w:rFonts w:asciiTheme="minorHAnsi" w:eastAsia="Arial" w:hAnsiTheme="minorHAnsi" w:cstheme="minorHAnsi"/>
          <w:spacing w:val="-1"/>
        </w:rPr>
        <w:t>v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n,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c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nd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ard</w:t>
      </w:r>
      <w:r w:rsidRPr="00EB5DCA">
        <w:rPr>
          <w:rFonts w:asciiTheme="minorHAnsi" w:eastAsia="Arial" w:hAnsiTheme="minorHAnsi" w:cstheme="minorHAnsi"/>
          <w:spacing w:val="-2"/>
        </w:rPr>
        <w:t xml:space="preserve"> w</w:t>
      </w:r>
      <w:r w:rsidRPr="00EB5DCA">
        <w:rPr>
          <w:rFonts w:asciiTheme="minorHAnsi" w:eastAsia="Arial" w:hAnsiTheme="minorHAnsi" w:cstheme="minorHAnsi"/>
        </w:rPr>
        <w:t>or</w:t>
      </w:r>
      <w:r w:rsidRPr="00EB5DCA">
        <w:rPr>
          <w:rFonts w:asciiTheme="minorHAnsi" w:eastAsia="Arial" w:hAnsiTheme="minorHAnsi" w:cstheme="minorHAnsi"/>
          <w:spacing w:val="4"/>
        </w:rPr>
        <w:t>k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di</w:t>
      </w:r>
      <w:r w:rsidRPr="00EB5DCA">
        <w:rPr>
          <w:rFonts w:asciiTheme="minorHAnsi" w:eastAsia="Arial" w:hAnsiTheme="minorHAnsi" w:cstheme="minorHAnsi"/>
          <w:spacing w:val="-1"/>
        </w:rPr>
        <w:t>vi</w:t>
      </w:r>
      <w:r w:rsidRPr="00EB5DCA">
        <w:rPr>
          <w:rFonts w:asciiTheme="minorHAnsi" w:eastAsia="Arial" w:hAnsiTheme="minorHAnsi" w:cstheme="minorHAnsi"/>
          <w:spacing w:val="2"/>
        </w:rPr>
        <w:t>d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a</w:t>
      </w:r>
      <w:r w:rsidRPr="00EB5DCA">
        <w:rPr>
          <w:rFonts w:asciiTheme="minorHAnsi" w:eastAsia="Arial" w:hAnsiTheme="minorHAnsi" w:cstheme="minorHAnsi"/>
        </w:rPr>
        <w:t>l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who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s re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wned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</w:rPr>
        <w:t>or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8"/>
        </w:rPr>
        <w:t>h</w:t>
      </w:r>
      <w:r w:rsidRPr="00EB5DCA">
        <w:rPr>
          <w:rFonts w:asciiTheme="minorHAnsi" w:eastAsia="Arial" w:hAnsiTheme="minorHAnsi" w:cstheme="minorHAnsi"/>
        </w:rPr>
        <w:t>er h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g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sta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ds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</w:rPr>
        <w:t>of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er</w:t>
      </w:r>
      <w:r w:rsidRPr="00EB5DCA">
        <w:rPr>
          <w:rFonts w:asciiTheme="minorHAnsi" w:eastAsia="Arial" w:hAnsiTheme="minorHAnsi" w:cstheme="minorHAnsi"/>
          <w:spacing w:val="-1"/>
        </w:rPr>
        <w:t>vi</w:t>
      </w:r>
      <w:r w:rsidRPr="00EB5DCA">
        <w:rPr>
          <w:rFonts w:asciiTheme="minorHAnsi" w:eastAsia="Arial" w:hAnsiTheme="minorHAnsi" w:cstheme="minorHAnsi"/>
          <w:spacing w:val="3"/>
        </w:rPr>
        <w:t>c</w:t>
      </w:r>
      <w:r w:rsidRPr="00EB5DCA">
        <w:rPr>
          <w:rFonts w:asciiTheme="minorHAnsi" w:eastAsia="Arial" w:hAnsiTheme="minorHAnsi" w:cstheme="minorHAnsi"/>
        </w:rPr>
        <w:t>e,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us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co</w:t>
      </w:r>
      <w:r w:rsidRPr="00EB5DCA">
        <w:rPr>
          <w:rFonts w:asciiTheme="minorHAnsi" w:eastAsia="Arial" w:hAnsiTheme="minorHAnsi" w:cstheme="minorHAnsi"/>
          <w:spacing w:val="2"/>
        </w:rPr>
        <w:t>m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-3"/>
        </w:rPr>
        <w:t>t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1"/>
        </w:rPr>
        <w:t xml:space="preserve"> </w:t>
      </w:r>
      <w:r w:rsidRPr="00EB5DCA">
        <w:rPr>
          <w:rFonts w:asciiTheme="minorHAnsi" w:eastAsia="Arial" w:hAnsiTheme="minorHAnsi" w:cstheme="minorHAnsi"/>
        </w:rPr>
        <w:t>to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m</w:t>
      </w:r>
      <w:r w:rsidRPr="00EB5DCA">
        <w:rPr>
          <w:rFonts w:asciiTheme="minorHAnsi" w:eastAsia="Arial" w:hAnsiTheme="minorHAnsi" w:cstheme="minorHAnsi"/>
        </w:rPr>
        <w:t>ar</w:t>
      </w:r>
      <w:r w:rsidRPr="00EB5DCA">
        <w:rPr>
          <w:rFonts w:asciiTheme="minorHAnsi" w:eastAsia="Arial" w:hAnsiTheme="minorHAnsi" w:cstheme="minorHAnsi"/>
          <w:spacing w:val="4"/>
        </w:rPr>
        <w:t>k</w:t>
      </w:r>
      <w:r w:rsidRPr="00EB5DCA">
        <w:rPr>
          <w:rFonts w:asciiTheme="minorHAnsi" w:eastAsia="Arial" w:hAnsiTheme="minorHAnsi" w:cstheme="minorHAnsi"/>
        </w:rPr>
        <w:t>et</w:t>
      </w:r>
      <w:r w:rsidRPr="00EB5DCA">
        <w:rPr>
          <w:rFonts w:asciiTheme="minorHAnsi" w:eastAsia="Arial" w:hAnsiTheme="minorHAnsi" w:cstheme="minorHAnsi"/>
          <w:spacing w:val="-2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</w:rPr>
        <w:t>pro</w:t>
      </w:r>
      <w:r w:rsidRPr="00EB5DCA">
        <w:rPr>
          <w:rFonts w:asciiTheme="minorHAnsi" w:eastAsia="Arial" w:hAnsiTheme="minorHAnsi" w:cstheme="minorHAnsi"/>
          <w:spacing w:val="1"/>
        </w:rPr>
        <w:t>j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.</w:t>
      </w:r>
    </w:p>
    <w:p w14:paraId="343AA376" w14:textId="77777777" w:rsidR="00103805" w:rsidRPr="00EB5DCA" w:rsidRDefault="00EB5DCA">
      <w:pPr>
        <w:ind w:left="2525" w:right="310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spacing w:val="1"/>
        </w:rPr>
        <w:t>J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-1"/>
        </w:rPr>
        <w:t>di</w:t>
      </w:r>
      <w:r w:rsidRPr="00EB5DCA">
        <w:rPr>
          <w:rFonts w:asciiTheme="minorHAnsi" w:eastAsia="Arial" w:hAnsiTheme="minorHAnsi" w:cstheme="minorHAnsi"/>
        </w:rPr>
        <w:t>th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2"/>
        </w:rPr>
        <w:t>l</w:t>
      </w:r>
      <w:r w:rsidRPr="00EB5DCA">
        <w:rPr>
          <w:rFonts w:asciiTheme="minorHAnsi" w:eastAsia="Arial" w:hAnsiTheme="minorHAnsi" w:cstheme="minorHAnsi"/>
        </w:rPr>
        <w:t>l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1"/>
        </w:rPr>
        <w:t>h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i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h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  <w:spacing w:val="3"/>
        </w:rPr>
        <w:t>x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,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"/>
        </w:rPr>
        <w:t xml:space="preserve"> i</w:t>
      </w:r>
      <w:r w:rsidRPr="00EB5DCA">
        <w:rPr>
          <w:rFonts w:asciiTheme="minorHAnsi" w:eastAsia="Arial" w:hAnsiTheme="minorHAnsi" w:cstheme="minorHAnsi"/>
        </w:rPr>
        <w:t xml:space="preserve">s 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ot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of</w:t>
      </w:r>
      <w:r w:rsidRPr="00EB5DCA">
        <w:rPr>
          <w:rFonts w:asciiTheme="minorHAnsi" w:eastAsia="Arial" w:hAnsiTheme="minorHAnsi" w:cstheme="minorHAnsi"/>
          <w:spacing w:val="-1"/>
        </w:rPr>
        <w:t xml:space="preserve"> l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at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ra</w:t>
      </w:r>
      <w:r w:rsidRPr="00EB5DCA">
        <w:rPr>
          <w:rFonts w:asciiTheme="minorHAnsi" w:eastAsia="Arial" w:hAnsiTheme="minorHAnsi" w:cstheme="minorHAnsi"/>
          <w:spacing w:val="-1"/>
        </w:rPr>
        <w:t>di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l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e</w:t>
      </w:r>
      <w:r w:rsidRPr="00EB5DCA">
        <w:rPr>
          <w:rFonts w:asciiTheme="minorHAnsi" w:eastAsia="Arial" w:hAnsiTheme="minorHAnsi" w:cstheme="minorHAnsi"/>
        </w:rPr>
        <w:t>w a</w:t>
      </w:r>
      <w:r w:rsidRPr="00EB5DCA">
        <w:rPr>
          <w:rFonts w:asciiTheme="minorHAnsi" w:eastAsia="Arial" w:hAnsiTheme="minorHAnsi" w:cstheme="minorHAnsi"/>
          <w:spacing w:val="-1"/>
        </w:rPr>
        <w:t>p</w:t>
      </w:r>
      <w:r w:rsidRPr="00EB5DCA">
        <w:rPr>
          <w:rFonts w:asciiTheme="minorHAnsi" w:eastAsia="Arial" w:hAnsiTheme="minorHAnsi" w:cstheme="minorHAnsi"/>
        </w:rPr>
        <w:t>pr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</w:rPr>
        <w:t>to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pro</w:t>
      </w:r>
      <w:r w:rsidRPr="00EB5DCA">
        <w:rPr>
          <w:rFonts w:asciiTheme="minorHAnsi" w:eastAsia="Arial" w:hAnsiTheme="minorHAnsi" w:cstheme="minorHAnsi"/>
          <w:spacing w:val="2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  <w:spacing w:val="3"/>
        </w:rPr>
        <w:t>s</w:t>
      </w:r>
      <w:r w:rsidRPr="00EB5DCA">
        <w:rPr>
          <w:rFonts w:asciiTheme="minorHAnsi" w:eastAsia="Arial" w:hAnsiTheme="minorHAnsi" w:cstheme="minorHAnsi"/>
        </w:rPr>
        <w:t>.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S</w:t>
      </w:r>
      <w:r w:rsidRPr="00EB5DCA">
        <w:rPr>
          <w:rFonts w:asciiTheme="minorHAnsi" w:eastAsia="Arial" w:hAnsiTheme="minorHAnsi" w:cstheme="minorHAnsi"/>
        </w:rPr>
        <w:t>he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an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1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v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an</w:t>
      </w:r>
      <w:r w:rsidRPr="00EB5DCA">
        <w:rPr>
          <w:rFonts w:asciiTheme="minorHAnsi" w:eastAsia="Arial" w:hAnsiTheme="minorHAnsi" w:cstheme="minorHAnsi"/>
          <w:spacing w:val="-1"/>
        </w:rPr>
        <w:t xml:space="preserve"> i</w:t>
      </w:r>
      <w:r w:rsidRPr="00EB5DCA">
        <w:rPr>
          <w:rFonts w:asciiTheme="minorHAnsi" w:eastAsia="Arial" w:hAnsiTheme="minorHAnsi" w:cstheme="minorHAnsi"/>
          <w:spacing w:val="2"/>
        </w:rPr>
        <w:t>m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di</w:t>
      </w:r>
      <w:r w:rsidRPr="00EB5DCA">
        <w:rPr>
          <w:rFonts w:asciiTheme="minorHAnsi" w:eastAsia="Arial" w:hAnsiTheme="minorHAnsi" w:cstheme="minorHAnsi"/>
        </w:rPr>
        <w:t>ate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d</w:t>
      </w:r>
    </w:p>
    <w:p w14:paraId="489DA269" w14:textId="77777777" w:rsidR="00103805" w:rsidRPr="00EB5DCA" w:rsidRDefault="00EB5DCA">
      <w:pPr>
        <w:ind w:left="2525" w:right="123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ts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es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g</w:t>
      </w:r>
      <w:r w:rsidRPr="00EB5DCA">
        <w:rPr>
          <w:rFonts w:asciiTheme="minorHAnsi" w:eastAsia="Arial" w:hAnsiTheme="minorHAnsi" w:cstheme="minorHAnsi"/>
        </w:rPr>
        <w:t>ure</w:t>
      </w:r>
      <w:r w:rsidRPr="00EB5DCA">
        <w:rPr>
          <w:rFonts w:asciiTheme="minorHAnsi" w:eastAsia="Arial" w:hAnsiTheme="minorHAnsi" w:cstheme="minorHAnsi"/>
          <w:spacing w:val="3"/>
        </w:rPr>
        <w:t>s</w:t>
      </w:r>
      <w:r w:rsidRPr="00EB5DCA">
        <w:rPr>
          <w:rFonts w:asciiTheme="minorHAnsi" w:eastAsia="Arial" w:hAnsiTheme="minorHAnsi" w:cstheme="minorHAnsi"/>
        </w:rPr>
        <w:t>,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 xml:space="preserve"> c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ate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4"/>
        </w:rPr>
        <w:t>mm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-1"/>
        </w:rPr>
        <w:t>ni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at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,</w:t>
      </w:r>
      <w:r w:rsidRPr="00EB5DCA">
        <w:rPr>
          <w:rFonts w:asciiTheme="minorHAnsi" w:eastAsia="Arial" w:hAnsiTheme="minorHAnsi" w:cstheme="minorHAnsi"/>
          <w:spacing w:val="-1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he</w:t>
      </w:r>
      <w:r w:rsidRPr="00EB5DCA">
        <w:rPr>
          <w:rFonts w:asciiTheme="minorHAnsi" w:eastAsia="Arial" w:hAnsiTheme="minorHAnsi" w:cstheme="minorHAnsi"/>
          <w:spacing w:val="-2"/>
        </w:rPr>
        <w:t xml:space="preserve"> w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l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be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ore th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t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co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u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  <w:spacing w:val="4"/>
        </w:rPr>
        <w:t>l</w:t>
      </w:r>
      <w:r w:rsidRPr="00EB5DCA">
        <w:rPr>
          <w:rFonts w:asciiTheme="minorHAnsi" w:eastAsia="Arial" w:hAnsiTheme="minorHAnsi" w:cstheme="minorHAnsi"/>
        </w:rPr>
        <w:t>y</w:t>
      </w:r>
      <w:r w:rsidRPr="00EB5DCA">
        <w:rPr>
          <w:rFonts w:asciiTheme="minorHAnsi" w:eastAsia="Arial" w:hAnsiTheme="minorHAnsi" w:cstheme="minorHAnsi"/>
          <w:spacing w:val="-13"/>
        </w:rPr>
        <w:t xml:space="preserve"> 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4"/>
        </w:rPr>
        <w:t>n</w:t>
      </w:r>
      <w:r w:rsidRPr="00EB5DCA">
        <w:rPr>
          <w:rFonts w:asciiTheme="minorHAnsi" w:eastAsia="Arial" w:hAnsiTheme="minorHAnsi" w:cstheme="minorHAnsi"/>
          <w:spacing w:val="-6"/>
        </w:rPr>
        <w:t>y</w:t>
      </w:r>
      <w:r w:rsidRPr="00EB5DCA">
        <w:rPr>
          <w:rFonts w:asciiTheme="minorHAnsi" w:eastAsia="Arial" w:hAnsiTheme="minorHAnsi" w:cstheme="minorHAnsi"/>
        </w:rPr>
        <w:t>'s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2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e.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1"/>
        </w:rPr>
        <w:t>h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w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he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 xml:space="preserve">s 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j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a 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ta</w:t>
      </w:r>
      <w:r w:rsidRPr="00EB5DCA">
        <w:rPr>
          <w:rFonts w:asciiTheme="minorHAnsi" w:eastAsia="Arial" w:hAnsiTheme="minorHAnsi" w:cstheme="minorHAnsi"/>
          <w:spacing w:val="1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li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2"/>
        </w:rPr>
        <w:t>he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h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3"/>
        </w:rPr>
        <w:t>h</w:t>
      </w:r>
      <w:r w:rsidRPr="00EB5DCA">
        <w:rPr>
          <w:rFonts w:asciiTheme="minorHAnsi" w:eastAsia="Arial" w:hAnsiTheme="minorHAnsi" w:cstheme="minorHAnsi"/>
          <w:spacing w:val="1"/>
        </w:rPr>
        <w:t>-</w:t>
      </w:r>
      <w:r w:rsidRPr="00EB5DCA">
        <w:rPr>
          <w:rFonts w:asciiTheme="minorHAnsi" w:eastAsia="Arial" w:hAnsiTheme="minorHAnsi" w:cstheme="minorHAnsi"/>
          <w:spacing w:val="2"/>
        </w:rPr>
        <w:t>p</w:t>
      </w:r>
      <w:r w:rsidRPr="00EB5DCA">
        <w:rPr>
          <w:rFonts w:asciiTheme="minorHAnsi" w:eastAsia="Arial" w:hAnsiTheme="minorHAnsi" w:cstheme="minorHAnsi"/>
        </w:rPr>
        <w:t>er</w:t>
      </w:r>
      <w:r w:rsidRPr="00EB5DCA">
        <w:rPr>
          <w:rFonts w:asciiTheme="minorHAnsi" w:eastAsia="Arial" w:hAnsiTheme="minorHAnsi" w:cstheme="minorHAnsi"/>
          <w:spacing w:val="3"/>
        </w:rPr>
        <w:t>f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2"/>
        </w:rPr>
        <w:t>r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15"/>
        </w:rPr>
        <w:t xml:space="preserve"> </w:t>
      </w:r>
      <w:r w:rsidRPr="00EB5DCA">
        <w:rPr>
          <w:rFonts w:asciiTheme="minorHAnsi" w:eastAsia="Arial" w:hAnsiTheme="minorHAnsi" w:cstheme="minorHAnsi"/>
        </w:rPr>
        <w:t>te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,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-3"/>
        </w:rPr>
        <w:t>w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she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co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3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1"/>
        </w:rPr>
        <w:t>u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e to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cc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ss</w:t>
      </w:r>
      <w:r w:rsidRPr="00EB5DCA">
        <w:rPr>
          <w:rFonts w:asciiTheme="minorHAnsi" w:eastAsia="Arial" w:hAnsiTheme="minorHAnsi" w:cstheme="minorHAnsi"/>
        </w:rPr>
        <w:t>.</w:t>
      </w:r>
    </w:p>
    <w:p w14:paraId="626C66FE" w14:textId="77777777" w:rsidR="00103805" w:rsidRPr="00EB5DCA" w:rsidRDefault="00103805">
      <w:pPr>
        <w:spacing w:line="200" w:lineRule="exact"/>
        <w:rPr>
          <w:rFonts w:asciiTheme="minorHAnsi" w:hAnsiTheme="minorHAnsi" w:cstheme="minorHAnsi"/>
        </w:rPr>
      </w:pPr>
    </w:p>
    <w:p w14:paraId="73B7F7BC" w14:textId="77777777" w:rsidR="00103805" w:rsidRPr="00EB5DCA" w:rsidRDefault="0010380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3A7E2DA" w14:textId="77777777" w:rsidR="00103805" w:rsidRPr="00EB5DCA" w:rsidRDefault="00EB5DCA">
      <w:pPr>
        <w:spacing w:before="34" w:line="220" w:lineRule="exact"/>
        <w:ind w:left="108"/>
        <w:rPr>
          <w:rFonts w:asciiTheme="minorHAnsi" w:eastAsia="Arial" w:hAnsiTheme="minorHAnsi" w:cstheme="minorHAnsi"/>
        </w:rPr>
      </w:pPr>
      <w:r w:rsidRPr="00EB5DCA">
        <w:rPr>
          <w:rFonts w:asciiTheme="minorHAnsi" w:hAnsiTheme="minorHAnsi" w:cstheme="minorHAnsi"/>
        </w:rPr>
        <w:pict w14:anchorId="4998D621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2.5pt;margin-top:.75pt;width:370.55pt;height:34.4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96"/>
                    <w:gridCol w:w="2605"/>
                    <w:gridCol w:w="2511"/>
                  </w:tblGrid>
                  <w:tr w:rsidR="00103805" w14:paraId="4A613B30" w14:textId="77777777">
                    <w:trPr>
                      <w:trHeight w:hRule="exact" w:val="223"/>
                    </w:trPr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822B39" w14:textId="77777777" w:rsidR="00103805" w:rsidRDefault="00EB5DCA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Cu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to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ds</w:t>
                        </w:r>
                      </w:p>
                    </w:tc>
                    <w:tc>
                      <w:tcPr>
                        <w:tcW w:w="26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C0E9EB" w14:textId="77777777" w:rsidR="00103805" w:rsidRDefault="00EB5DCA">
                        <w:pPr>
                          <w:spacing w:line="200" w:lineRule="exact"/>
                          <w:ind w:left="306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DACFC3" w14:textId="77777777" w:rsidR="00103805" w:rsidRDefault="00EB5DCA">
                        <w:pPr>
                          <w:spacing w:line="200" w:lineRule="exact"/>
                          <w:ind w:left="186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</w:p>
                    </w:tc>
                  </w:tr>
                  <w:tr w:rsidR="00103805" w14:paraId="39916C18" w14:textId="77777777">
                    <w:trPr>
                      <w:trHeight w:hRule="exact" w:val="244"/>
                    </w:trPr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2887FE" w14:textId="77777777" w:rsidR="00103805" w:rsidRDefault="00EB5DCA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6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F5CFCD" w14:textId="77777777" w:rsidR="00103805" w:rsidRDefault="00EB5DCA">
                        <w:pPr>
                          <w:spacing w:line="220" w:lineRule="exact"/>
                          <w:ind w:left="306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tor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31AB9D" w14:textId="77777777" w:rsidR="00103805" w:rsidRDefault="00EB5DCA">
                        <w:pPr>
                          <w:spacing w:line="220" w:lineRule="exact"/>
                          <w:ind w:left="186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</w:p>
                    </w:tc>
                  </w:tr>
                  <w:tr w:rsidR="00103805" w14:paraId="40B2BB29" w14:textId="77777777">
                    <w:trPr>
                      <w:trHeight w:hRule="exact" w:val="222"/>
                    </w:trPr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ECA831" w14:textId="77777777" w:rsidR="00103805" w:rsidRDefault="00EB5DCA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position w:val="-1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ng</w:t>
                        </w:r>
                      </w:p>
                    </w:tc>
                    <w:tc>
                      <w:tcPr>
                        <w:tcW w:w="26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FD209E" w14:textId="77777777" w:rsidR="00103805" w:rsidRDefault="00EB5DCA">
                        <w:pPr>
                          <w:spacing w:line="220" w:lineRule="exact"/>
                          <w:ind w:left="306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>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Data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t</w:t>
                        </w:r>
                      </w:p>
                    </w:tc>
                    <w:tc>
                      <w:tcPr>
                        <w:tcW w:w="2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D90572" w14:textId="77777777" w:rsidR="00103805" w:rsidRDefault="00EB5DCA">
                        <w:pPr>
                          <w:spacing w:line="220" w:lineRule="exact"/>
                          <w:ind w:left="186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as</w:t>
                        </w:r>
                      </w:p>
                    </w:tc>
                  </w:tr>
                </w:tbl>
                <w:p w14:paraId="23C2D815" w14:textId="77777777" w:rsidR="00103805" w:rsidRDefault="00103805"/>
              </w:txbxContent>
            </v:textbox>
            <w10:wrap anchorx="page"/>
          </v:shape>
        </w:pict>
      </w:r>
      <w:r w:rsidRPr="00EB5DCA">
        <w:rPr>
          <w:rFonts w:asciiTheme="minorHAnsi" w:eastAsia="Arial" w:hAnsiTheme="minorHAnsi" w:cstheme="minorHAnsi"/>
          <w:b/>
          <w:spacing w:val="-5"/>
          <w:position w:val="-1"/>
        </w:rPr>
        <w:t>A</w:t>
      </w:r>
      <w:r w:rsidRPr="00EB5DCA">
        <w:rPr>
          <w:rFonts w:asciiTheme="minorHAnsi" w:eastAsia="Arial" w:hAnsiTheme="minorHAnsi" w:cstheme="minorHAnsi"/>
          <w:b/>
          <w:spacing w:val="2"/>
          <w:position w:val="-1"/>
        </w:rPr>
        <w:t>R</w:t>
      </w:r>
      <w:r w:rsidRPr="00EB5DCA">
        <w:rPr>
          <w:rFonts w:asciiTheme="minorHAnsi" w:eastAsia="Arial" w:hAnsiTheme="minorHAnsi" w:cstheme="minorHAnsi"/>
          <w:b/>
          <w:spacing w:val="4"/>
          <w:position w:val="-1"/>
        </w:rPr>
        <w:t>E</w:t>
      </w:r>
      <w:r w:rsidRPr="00EB5DCA">
        <w:rPr>
          <w:rFonts w:asciiTheme="minorHAnsi" w:eastAsia="Arial" w:hAnsiTheme="minorHAnsi" w:cstheme="minorHAnsi"/>
          <w:b/>
          <w:spacing w:val="-2"/>
          <w:position w:val="-1"/>
        </w:rPr>
        <w:t>A</w:t>
      </w:r>
      <w:r w:rsidRPr="00EB5DCA">
        <w:rPr>
          <w:rFonts w:asciiTheme="minorHAnsi" w:eastAsia="Arial" w:hAnsiTheme="minorHAnsi" w:cstheme="minorHAnsi"/>
          <w:b/>
          <w:position w:val="-1"/>
        </w:rPr>
        <w:t>S</w:t>
      </w:r>
      <w:r w:rsidRPr="00EB5DCA">
        <w:rPr>
          <w:rFonts w:asciiTheme="minorHAnsi" w:eastAsia="Arial" w:hAnsiTheme="minorHAnsi" w:cstheme="minorHAnsi"/>
          <w:b/>
          <w:spacing w:val="-6"/>
          <w:position w:val="-1"/>
        </w:rPr>
        <w:t xml:space="preserve"> </w:t>
      </w:r>
      <w:r w:rsidRPr="00EB5DCA">
        <w:rPr>
          <w:rFonts w:asciiTheme="minorHAnsi" w:eastAsia="Arial" w:hAnsiTheme="minorHAnsi" w:cstheme="minorHAnsi"/>
          <w:b/>
          <w:spacing w:val="1"/>
          <w:position w:val="-1"/>
        </w:rPr>
        <w:t>O</w:t>
      </w:r>
      <w:r w:rsidRPr="00EB5DCA">
        <w:rPr>
          <w:rFonts w:asciiTheme="minorHAnsi" w:eastAsia="Arial" w:hAnsiTheme="minorHAnsi" w:cstheme="minorHAnsi"/>
          <w:b/>
          <w:position w:val="-1"/>
        </w:rPr>
        <w:t>F</w:t>
      </w:r>
      <w:r w:rsidRPr="00EB5DCA">
        <w:rPr>
          <w:rFonts w:asciiTheme="minorHAnsi" w:eastAsia="Arial" w:hAnsiTheme="minorHAnsi" w:cstheme="minorHAnsi"/>
          <w:b/>
          <w:spacing w:val="-3"/>
          <w:position w:val="-1"/>
        </w:rPr>
        <w:t xml:space="preserve"> </w:t>
      </w:r>
      <w:r w:rsidRPr="00EB5DCA">
        <w:rPr>
          <w:rFonts w:asciiTheme="minorHAnsi" w:eastAsia="Arial" w:hAnsiTheme="minorHAnsi" w:cstheme="minorHAnsi"/>
          <w:b/>
          <w:spacing w:val="1"/>
          <w:position w:val="-1"/>
        </w:rPr>
        <w:t>EX</w:t>
      </w:r>
      <w:r w:rsidRPr="00EB5DCA">
        <w:rPr>
          <w:rFonts w:asciiTheme="minorHAnsi" w:eastAsia="Arial" w:hAnsiTheme="minorHAnsi" w:cstheme="minorHAnsi"/>
          <w:b/>
          <w:spacing w:val="-1"/>
          <w:position w:val="-1"/>
        </w:rPr>
        <w:t>PE</w:t>
      </w:r>
      <w:r w:rsidRPr="00EB5DCA">
        <w:rPr>
          <w:rFonts w:asciiTheme="minorHAnsi" w:eastAsia="Arial" w:hAnsiTheme="minorHAnsi" w:cstheme="minorHAnsi"/>
          <w:b/>
          <w:position w:val="-1"/>
        </w:rPr>
        <w:t>R</w:t>
      </w:r>
      <w:r w:rsidRPr="00EB5DCA">
        <w:rPr>
          <w:rFonts w:asciiTheme="minorHAnsi" w:eastAsia="Arial" w:hAnsiTheme="minorHAnsi" w:cstheme="minorHAnsi"/>
          <w:b/>
          <w:spacing w:val="3"/>
          <w:position w:val="-1"/>
        </w:rPr>
        <w:t>T</w:t>
      </w:r>
      <w:r w:rsidRPr="00EB5DCA">
        <w:rPr>
          <w:rFonts w:asciiTheme="minorHAnsi" w:eastAsia="Arial" w:hAnsiTheme="minorHAnsi" w:cstheme="minorHAnsi"/>
          <w:b/>
          <w:position w:val="-1"/>
        </w:rPr>
        <w:t>I</w:t>
      </w:r>
      <w:r w:rsidRPr="00EB5DCA">
        <w:rPr>
          <w:rFonts w:asciiTheme="minorHAnsi" w:eastAsia="Arial" w:hAnsiTheme="minorHAnsi" w:cstheme="minorHAnsi"/>
          <w:b/>
          <w:spacing w:val="1"/>
          <w:position w:val="-1"/>
        </w:rPr>
        <w:t>S</w:t>
      </w:r>
      <w:r w:rsidRPr="00EB5DCA">
        <w:rPr>
          <w:rFonts w:asciiTheme="minorHAnsi" w:eastAsia="Arial" w:hAnsiTheme="minorHAnsi" w:cstheme="minorHAnsi"/>
          <w:b/>
          <w:position w:val="-1"/>
        </w:rPr>
        <w:t>E</w:t>
      </w:r>
    </w:p>
    <w:p w14:paraId="0AB6B345" w14:textId="77777777" w:rsidR="00103805" w:rsidRPr="00EB5DCA" w:rsidRDefault="00103805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</w:p>
    <w:p w14:paraId="1E080B1A" w14:textId="77777777" w:rsidR="00103805" w:rsidRPr="00EB5DCA" w:rsidRDefault="00103805">
      <w:pPr>
        <w:spacing w:line="200" w:lineRule="exact"/>
        <w:rPr>
          <w:rFonts w:asciiTheme="minorHAnsi" w:hAnsiTheme="minorHAnsi" w:cstheme="minorHAnsi"/>
        </w:rPr>
      </w:pPr>
    </w:p>
    <w:p w14:paraId="359E9E4A" w14:textId="77777777" w:rsidR="00103805" w:rsidRPr="00EB5DCA" w:rsidRDefault="00103805">
      <w:pPr>
        <w:spacing w:line="200" w:lineRule="exact"/>
        <w:rPr>
          <w:rFonts w:asciiTheme="minorHAnsi" w:hAnsiTheme="minorHAnsi" w:cstheme="minorHAnsi"/>
        </w:rPr>
      </w:pPr>
    </w:p>
    <w:p w14:paraId="212B5F6A" w14:textId="77777777" w:rsidR="00103805" w:rsidRPr="00EB5DCA" w:rsidRDefault="00103805">
      <w:pPr>
        <w:spacing w:line="200" w:lineRule="exact"/>
        <w:rPr>
          <w:rFonts w:asciiTheme="minorHAnsi" w:hAnsiTheme="minorHAnsi" w:cstheme="minorHAnsi"/>
        </w:rPr>
      </w:pPr>
    </w:p>
    <w:p w14:paraId="17F839E1" w14:textId="77777777" w:rsidR="00103805" w:rsidRPr="00EB5DCA" w:rsidRDefault="00EB5DCA">
      <w:pPr>
        <w:spacing w:before="36"/>
        <w:ind w:left="470" w:right="2900"/>
        <w:jc w:val="center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b/>
          <w:spacing w:val="2"/>
        </w:rPr>
        <w:t>C</w:t>
      </w:r>
      <w:r w:rsidRPr="00EB5DCA">
        <w:rPr>
          <w:rFonts w:asciiTheme="minorHAnsi" w:eastAsia="Arial" w:hAnsiTheme="minorHAnsi" w:cstheme="minorHAnsi"/>
          <w:b/>
          <w:spacing w:val="-5"/>
        </w:rPr>
        <w:t>A</w:t>
      </w:r>
      <w:r w:rsidRPr="00EB5DCA">
        <w:rPr>
          <w:rFonts w:asciiTheme="minorHAnsi" w:eastAsia="Arial" w:hAnsiTheme="minorHAnsi" w:cstheme="minorHAnsi"/>
          <w:b/>
          <w:spacing w:val="2"/>
        </w:rPr>
        <w:t>R</w:t>
      </w:r>
      <w:r w:rsidRPr="00EB5DCA">
        <w:rPr>
          <w:rFonts w:asciiTheme="minorHAnsi" w:eastAsia="Arial" w:hAnsiTheme="minorHAnsi" w:cstheme="minorHAnsi"/>
          <w:b/>
          <w:spacing w:val="1"/>
        </w:rPr>
        <w:t>E</w:t>
      </w:r>
      <w:r w:rsidRPr="00EB5DCA">
        <w:rPr>
          <w:rFonts w:asciiTheme="minorHAnsi" w:eastAsia="Arial" w:hAnsiTheme="minorHAnsi" w:cstheme="minorHAnsi"/>
          <w:b/>
          <w:spacing w:val="-1"/>
        </w:rPr>
        <w:t>E</w:t>
      </w:r>
      <w:r w:rsidRPr="00EB5DCA">
        <w:rPr>
          <w:rFonts w:asciiTheme="minorHAnsi" w:eastAsia="Arial" w:hAnsiTheme="minorHAnsi" w:cstheme="minorHAnsi"/>
          <w:b/>
        </w:rPr>
        <w:t>R</w:t>
      </w:r>
      <w:r w:rsidRPr="00EB5DCA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b/>
        </w:rPr>
        <w:t>H</w:t>
      </w:r>
      <w:r w:rsidRPr="00EB5DCA">
        <w:rPr>
          <w:rFonts w:asciiTheme="minorHAnsi" w:eastAsia="Arial" w:hAnsiTheme="minorHAnsi" w:cstheme="minorHAnsi"/>
          <w:b/>
          <w:spacing w:val="2"/>
        </w:rPr>
        <w:t>I</w:t>
      </w:r>
      <w:r w:rsidRPr="00EB5DCA">
        <w:rPr>
          <w:rFonts w:asciiTheme="minorHAnsi" w:eastAsia="Arial" w:hAnsiTheme="minorHAnsi" w:cstheme="minorHAnsi"/>
          <w:b/>
          <w:spacing w:val="-1"/>
        </w:rPr>
        <w:t>S</w:t>
      </w:r>
      <w:r w:rsidRPr="00EB5DCA">
        <w:rPr>
          <w:rFonts w:asciiTheme="minorHAnsi" w:eastAsia="Arial" w:hAnsiTheme="minorHAnsi" w:cstheme="minorHAnsi"/>
          <w:b/>
          <w:spacing w:val="4"/>
        </w:rPr>
        <w:t>T</w:t>
      </w:r>
      <w:r w:rsidRPr="00EB5DCA">
        <w:rPr>
          <w:rFonts w:asciiTheme="minorHAnsi" w:eastAsia="Arial" w:hAnsiTheme="minorHAnsi" w:cstheme="minorHAnsi"/>
          <w:b/>
          <w:spacing w:val="1"/>
        </w:rPr>
        <w:t>O</w:t>
      </w:r>
      <w:r w:rsidRPr="00EB5DCA">
        <w:rPr>
          <w:rFonts w:asciiTheme="minorHAnsi" w:eastAsia="Arial" w:hAnsiTheme="minorHAnsi" w:cstheme="minorHAnsi"/>
          <w:b/>
        </w:rPr>
        <w:t xml:space="preserve">RY  </w:t>
      </w:r>
      <w:r w:rsidRPr="00EB5DCA">
        <w:rPr>
          <w:rFonts w:asciiTheme="minorHAnsi" w:eastAsia="Arial" w:hAnsiTheme="minorHAnsi" w:cstheme="minorHAnsi"/>
          <w:b/>
          <w:spacing w:val="41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B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v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p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</w:rPr>
        <w:t>M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 xml:space="preserve">r   </w:t>
      </w:r>
      <w:r w:rsidRPr="00EB5DCA">
        <w:rPr>
          <w:rFonts w:asciiTheme="minorHAnsi" w:eastAsia="Arial" w:hAnsiTheme="minorHAnsi" w:cstheme="minorHAnsi"/>
          <w:spacing w:val="50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2</w:t>
      </w:r>
      <w:r w:rsidRPr="00EB5DCA">
        <w:rPr>
          <w:rFonts w:asciiTheme="minorHAnsi" w:eastAsia="Arial" w:hAnsiTheme="minorHAnsi" w:cstheme="minorHAnsi"/>
        </w:rPr>
        <w:t>009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-</w:t>
      </w:r>
      <w:r w:rsidRPr="00EB5DCA">
        <w:rPr>
          <w:rFonts w:asciiTheme="minorHAnsi" w:eastAsia="Arial" w:hAnsiTheme="minorHAnsi" w:cstheme="minorHAnsi"/>
          <w:spacing w:val="2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  <w:w w:val="99"/>
        </w:rPr>
        <w:t>P</w:t>
      </w:r>
      <w:r w:rsidRPr="00EB5DCA">
        <w:rPr>
          <w:rFonts w:asciiTheme="minorHAnsi" w:eastAsia="Arial" w:hAnsiTheme="minorHAnsi" w:cstheme="minorHAnsi"/>
          <w:spacing w:val="1"/>
          <w:w w:val="99"/>
        </w:rPr>
        <w:t>r</w:t>
      </w:r>
      <w:r w:rsidRPr="00EB5DCA">
        <w:rPr>
          <w:rFonts w:asciiTheme="minorHAnsi" w:eastAsia="Arial" w:hAnsiTheme="minorHAnsi" w:cstheme="minorHAnsi"/>
          <w:w w:val="99"/>
        </w:rPr>
        <w:t>e</w:t>
      </w:r>
      <w:r w:rsidRPr="00EB5DCA">
        <w:rPr>
          <w:rFonts w:asciiTheme="minorHAnsi" w:eastAsia="Arial" w:hAnsiTheme="minorHAnsi" w:cstheme="minorHAnsi"/>
          <w:spacing w:val="1"/>
          <w:w w:val="99"/>
        </w:rPr>
        <w:t>s</w:t>
      </w:r>
      <w:r w:rsidRPr="00EB5DCA">
        <w:rPr>
          <w:rFonts w:asciiTheme="minorHAnsi" w:eastAsia="Arial" w:hAnsiTheme="minorHAnsi" w:cstheme="minorHAnsi"/>
          <w:w w:val="99"/>
        </w:rPr>
        <w:t>e</w:t>
      </w:r>
      <w:r w:rsidRPr="00EB5DCA">
        <w:rPr>
          <w:rFonts w:asciiTheme="minorHAnsi" w:eastAsia="Arial" w:hAnsiTheme="minorHAnsi" w:cstheme="minorHAnsi"/>
          <w:spacing w:val="1"/>
          <w:w w:val="99"/>
        </w:rPr>
        <w:t>n</w:t>
      </w:r>
      <w:r w:rsidRPr="00EB5DCA">
        <w:rPr>
          <w:rFonts w:asciiTheme="minorHAnsi" w:eastAsia="Arial" w:hAnsiTheme="minorHAnsi" w:cstheme="minorHAnsi"/>
          <w:w w:val="99"/>
        </w:rPr>
        <w:t>t</w:t>
      </w:r>
    </w:p>
    <w:p w14:paraId="28D13472" w14:textId="77777777" w:rsidR="00103805" w:rsidRPr="00EB5DCA" w:rsidRDefault="00EB5DCA">
      <w:pPr>
        <w:ind w:left="2511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>KE</w:t>
      </w:r>
      <w:r w:rsidRPr="00EB5DCA">
        <w:rPr>
          <w:rFonts w:asciiTheme="minorHAnsi" w:eastAsia="Arial" w:hAnsiTheme="minorHAnsi" w:cstheme="minorHAnsi"/>
          <w:spacing w:val="3"/>
        </w:rPr>
        <w:t>T</w:t>
      </w:r>
      <w:r w:rsidRPr="00EB5DCA">
        <w:rPr>
          <w:rFonts w:asciiTheme="minorHAnsi" w:eastAsia="Arial" w:hAnsiTheme="minorHAnsi" w:cstheme="minorHAnsi"/>
        </w:rPr>
        <w:t>ING</w:t>
      </w:r>
      <w:r w:rsidRPr="00EB5DCA">
        <w:rPr>
          <w:rFonts w:asciiTheme="minorHAnsi" w:eastAsia="Arial" w:hAnsiTheme="minorHAnsi" w:cstheme="minorHAnsi"/>
          <w:spacing w:val="-11"/>
        </w:rPr>
        <w:t xml:space="preserve"> </w:t>
      </w:r>
      <w:r w:rsidRPr="00EB5DCA">
        <w:rPr>
          <w:rFonts w:asciiTheme="minorHAnsi" w:eastAsia="Arial" w:hAnsiTheme="minorHAnsi" w:cstheme="minorHAnsi"/>
        </w:rPr>
        <w:t>C</w:t>
      </w:r>
      <w:r w:rsidRPr="00EB5DCA">
        <w:rPr>
          <w:rFonts w:asciiTheme="minorHAnsi" w:eastAsia="Arial" w:hAnsiTheme="minorHAnsi" w:cstheme="minorHAnsi"/>
          <w:spacing w:val="1"/>
        </w:rPr>
        <w:t>O</w:t>
      </w:r>
      <w:r w:rsidRPr="00EB5DCA">
        <w:rPr>
          <w:rFonts w:asciiTheme="minorHAnsi" w:eastAsia="Arial" w:hAnsiTheme="minorHAnsi" w:cstheme="minorHAnsi"/>
          <w:spacing w:val="2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PA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Y</w:t>
      </w:r>
    </w:p>
    <w:p w14:paraId="7CD5CCBB" w14:textId="77777777" w:rsidR="00103805" w:rsidRPr="00EB5DCA" w:rsidRDefault="00EB5DCA">
      <w:pPr>
        <w:spacing w:before="1" w:line="220" w:lineRule="exact"/>
        <w:ind w:left="2511" w:right="385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</w:rPr>
        <w:t>Re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si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f</w:t>
      </w:r>
      <w:r w:rsidRPr="00EB5DCA">
        <w:rPr>
          <w:rFonts w:asciiTheme="minorHAnsi" w:eastAsia="Arial" w:hAnsiTheme="minorHAnsi" w:cstheme="minorHAnsi"/>
        </w:rPr>
        <w:t>or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ge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erat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2"/>
        </w:rPr>
        <w:t>v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ue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hro</w:t>
      </w:r>
      <w:r w:rsidRPr="00EB5DCA">
        <w:rPr>
          <w:rFonts w:asciiTheme="minorHAnsi" w:eastAsia="Arial" w:hAnsiTheme="minorHAnsi" w:cstheme="minorHAnsi"/>
          <w:spacing w:val="2"/>
        </w:rPr>
        <w:t>u</w:t>
      </w:r>
      <w:r w:rsidRPr="00EB5DCA">
        <w:rPr>
          <w:rFonts w:asciiTheme="minorHAnsi" w:eastAsia="Arial" w:hAnsiTheme="minorHAnsi" w:cstheme="minorHAnsi"/>
        </w:rPr>
        <w:t>gh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t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d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of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x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 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pro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  <w:spacing w:val="-1"/>
        </w:rPr>
        <w:t>v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to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ers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t</w:t>
      </w:r>
      <w:r w:rsidRPr="00EB5DCA">
        <w:rPr>
          <w:rFonts w:asciiTheme="minorHAnsi" w:eastAsia="Arial" w:hAnsiTheme="minorHAnsi" w:cstheme="minorHAnsi"/>
        </w:rPr>
        <w:t>arget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d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3"/>
        </w:rPr>
        <w:t>r</w:t>
      </w:r>
      <w:r w:rsidRPr="00EB5DCA">
        <w:rPr>
          <w:rFonts w:asciiTheme="minorHAnsi" w:eastAsia="Arial" w:hAnsiTheme="minorHAnsi" w:cstheme="minorHAnsi"/>
        </w:rPr>
        <w:t>y</w:t>
      </w:r>
      <w:r w:rsidRPr="00EB5DCA">
        <w:rPr>
          <w:rFonts w:asciiTheme="minorHAnsi" w:eastAsia="Arial" w:hAnsiTheme="minorHAnsi" w:cstheme="minorHAnsi"/>
          <w:spacing w:val="-1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tor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.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ch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g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 xml:space="preserve">f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  <w:spacing w:val="-3"/>
        </w:rPr>
        <w:t>a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 xml:space="preserve">ng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ure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th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the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ts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th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ts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"/>
        </w:rPr>
        <w:t xml:space="preserve"> l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te</w:t>
      </w:r>
      <w:r w:rsidRPr="00EB5DCA">
        <w:rPr>
          <w:rFonts w:asciiTheme="minorHAnsi" w:eastAsia="Arial" w:hAnsiTheme="minorHAnsi" w:cstheme="minorHAnsi"/>
          <w:spacing w:val="-2"/>
        </w:rPr>
        <w:t>r</w:t>
      </w:r>
      <w:r w:rsidRPr="00EB5DCA">
        <w:rPr>
          <w:rFonts w:asciiTheme="minorHAnsi" w:eastAsia="Arial" w:hAnsiTheme="minorHAnsi" w:cstheme="minorHAnsi"/>
        </w:rPr>
        <w:t>m b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b</w:t>
      </w:r>
      <w:r w:rsidRPr="00EB5DCA">
        <w:rPr>
          <w:rFonts w:asciiTheme="minorHAnsi" w:eastAsia="Arial" w:hAnsiTheme="minorHAnsi" w:cstheme="minorHAnsi"/>
          <w:spacing w:val="1"/>
        </w:rPr>
        <w:t>j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  <w:spacing w:val="-1"/>
        </w:rPr>
        <w:t>v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.</w:t>
      </w:r>
    </w:p>
    <w:p w14:paraId="311C218A" w14:textId="77777777" w:rsidR="00103805" w:rsidRPr="00EB5DCA" w:rsidRDefault="00103805">
      <w:pPr>
        <w:spacing w:before="7" w:line="200" w:lineRule="exact"/>
        <w:rPr>
          <w:rFonts w:asciiTheme="minorHAnsi" w:hAnsiTheme="minorHAnsi" w:cstheme="minorHAnsi"/>
        </w:rPr>
      </w:pPr>
    </w:p>
    <w:p w14:paraId="1F3F6B80" w14:textId="77777777" w:rsidR="00103805" w:rsidRPr="00EB5DCA" w:rsidRDefault="00EB5DCA">
      <w:pPr>
        <w:ind w:left="1700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b/>
          <w:position w:val="2"/>
        </w:rPr>
        <w:t>D</w:t>
      </w:r>
      <w:r w:rsidRPr="00EB5DCA">
        <w:rPr>
          <w:rFonts w:asciiTheme="minorHAnsi" w:eastAsia="Arial" w:hAnsiTheme="minorHAnsi" w:cstheme="minorHAnsi"/>
          <w:b/>
          <w:spacing w:val="1"/>
          <w:position w:val="2"/>
        </w:rPr>
        <w:t>ut</w:t>
      </w:r>
      <w:r w:rsidRPr="00EB5DCA">
        <w:rPr>
          <w:rFonts w:asciiTheme="minorHAnsi" w:eastAsia="Arial" w:hAnsiTheme="minorHAnsi" w:cstheme="minorHAnsi"/>
          <w:b/>
          <w:position w:val="2"/>
        </w:rPr>
        <w:t xml:space="preserve">ies  </w:t>
      </w:r>
      <w:r w:rsidRPr="00EB5DCA">
        <w:rPr>
          <w:rFonts w:asciiTheme="minorHAnsi" w:eastAsia="Arial" w:hAnsiTheme="minorHAnsi" w:cstheme="minorHAnsi"/>
          <w:b/>
          <w:spacing w:val="43"/>
          <w:position w:val="2"/>
        </w:rPr>
        <w:t xml:space="preserve"> </w:t>
      </w:r>
      <w:r w:rsidRPr="00EB5DCA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EB5DCA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EB5DCA">
        <w:rPr>
          <w:rFonts w:asciiTheme="minorHAnsi" w:eastAsia="Arial" w:hAnsiTheme="minorHAnsi" w:cstheme="minorHAnsi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a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ex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arge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d</w:t>
      </w:r>
      <w:r w:rsidRPr="00EB5DCA">
        <w:rPr>
          <w:rFonts w:asciiTheme="minorHAnsi" w:eastAsia="Arial" w:hAnsiTheme="minorHAnsi" w:cstheme="minorHAnsi"/>
        </w:rPr>
        <w:t>ers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nd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  <w:spacing w:val="2"/>
        </w:rPr>
        <w:t>s</w:t>
      </w:r>
      <w:r w:rsidRPr="00EB5DCA">
        <w:rPr>
          <w:rFonts w:asciiTheme="minorHAnsi" w:eastAsia="Arial" w:hAnsiTheme="minorHAnsi" w:cstheme="minorHAnsi"/>
        </w:rPr>
        <w:t>.</w:t>
      </w:r>
    </w:p>
    <w:p w14:paraId="5F0BC219" w14:textId="77777777" w:rsidR="00103805" w:rsidRPr="00EB5DCA" w:rsidRDefault="00EB5DCA">
      <w:pPr>
        <w:ind w:left="2525"/>
        <w:rPr>
          <w:rFonts w:asciiTheme="minorHAnsi" w:eastAsia="Arial" w:hAnsiTheme="minorHAnsi" w:cstheme="minorHAnsi"/>
        </w:rPr>
      </w:pPr>
      <w:r w:rsidRPr="00EB5DCA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EB5DCA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S</w:t>
      </w:r>
      <w:r w:rsidRPr="00EB5DCA">
        <w:rPr>
          <w:rFonts w:asciiTheme="minorHAnsi" w:eastAsia="Arial" w:hAnsiTheme="minorHAnsi" w:cstheme="minorHAnsi"/>
        </w:rPr>
        <w:t>et</w:t>
      </w:r>
      <w:r w:rsidRPr="00EB5DCA">
        <w:rPr>
          <w:rFonts w:asciiTheme="minorHAnsi" w:eastAsia="Arial" w:hAnsiTheme="minorHAnsi" w:cstheme="minorHAnsi"/>
          <w:spacing w:val="1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g</w:t>
      </w:r>
      <w:r w:rsidRPr="00EB5DCA">
        <w:rPr>
          <w:rFonts w:asciiTheme="minorHAnsi" w:eastAsia="Arial" w:hAnsiTheme="minorHAnsi" w:cstheme="minorHAnsi"/>
        </w:rPr>
        <w:t>ets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g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fo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es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g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2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1"/>
        </w:rPr>
        <w:t>e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m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.</w:t>
      </w:r>
    </w:p>
    <w:p w14:paraId="6122268D" w14:textId="77777777" w:rsidR="00103805" w:rsidRPr="00EB5DCA" w:rsidRDefault="00EB5DCA">
      <w:pPr>
        <w:tabs>
          <w:tab w:val="left" w:pos="2880"/>
        </w:tabs>
        <w:ind w:left="2885" w:right="1036" w:hanging="360"/>
        <w:rPr>
          <w:rFonts w:asciiTheme="minorHAnsi" w:eastAsia="Arial" w:hAnsiTheme="minorHAnsi" w:cstheme="minorHAnsi"/>
        </w:rPr>
      </w:pPr>
      <w:r w:rsidRPr="00EB5DCA">
        <w:rPr>
          <w:rFonts w:asciiTheme="minorHAnsi" w:eastAsia="Segoe MDL2 Assets" w:hAnsiTheme="minorHAnsi" w:cstheme="minorHAnsi"/>
          <w:w w:val="45"/>
        </w:rPr>
        <w:t></w:t>
      </w:r>
      <w:r w:rsidRPr="00EB5DCA">
        <w:rPr>
          <w:rFonts w:asciiTheme="minorHAnsi" w:eastAsia="Segoe MDL2 Assets" w:hAnsiTheme="minorHAnsi" w:cstheme="minorHAnsi"/>
        </w:rPr>
        <w:tab/>
      </w:r>
      <w:r w:rsidRPr="00EB5DCA">
        <w:rPr>
          <w:rFonts w:asciiTheme="minorHAnsi" w:eastAsia="Arial" w:hAnsiTheme="minorHAnsi" w:cstheme="minorHAnsi"/>
        </w:rPr>
        <w:t>Repre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2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t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co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y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t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de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2"/>
        </w:rPr>
        <w:t>ho</w:t>
      </w:r>
      <w:r w:rsidRPr="00EB5DCA">
        <w:rPr>
          <w:rFonts w:asciiTheme="minorHAnsi" w:eastAsia="Arial" w:hAnsiTheme="minorHAnsi" w:cstheme="minorHAnsi"/>
          <w:spacing w:val="-2"/>
        </w:rPr>
        <w:t>w</w:t>
      </w:r>
      <w:r w:rsidRPr="00EB5DCA">
        <w:rPr>
          <w:rFonts w:asciiTheme="minorHAnsi" w:eastAsia="Arial" w:hAnsiTheme="minorHAnsi" w:cstheme="minorHAnsi"/>
          <w:spacing w:val="6"/>
        </w:rPr>
        <w:t>s</w:t>
      </w:r>
      <w:r w:rsidRPr="00EB5DCA">
        <w:rPr>
          <w:rFonts w:asciiTheme="minorHAnsi" w:eastAsia="Arial" w:hAnsiTheme="minorHAnsi" w:cstheme="minorHAnsi"/>
        </w:rPr>
        <w:t>,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d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5"/>
        </w:rPr>
        <w:t>r</w:t>
      </w:r>
      <w:r w:rsidRPr="00EB5DCA">
        <w:rPr>
          <w:rFonts w:asciiTheme="minorHAnsi" w:eastAsia="Arial" w:hAnsiTheme="minorHAnsi" w:cstheme="minorHAnsi"/>
        </w:rPr>
        <w:t>y</w:t>
      </w:r>
      <w:r w:rsidRPr="00EB5DCA">
        <w:rPr>
          <w:rFonts w:asciiTheme="minorHAnsi" w:eastAsia="Arial" w:hAnsiTheme="minorHAnsi" w:cstheme="minorHAnsi"/>
          <w:spacing w:val="-11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ns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d n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2"/>
        </w:rPr>
        <w:t>w</w:t>
      </w:r>
      <w:r w:rsidRPr="00EB5DCA">
        <w:rPr>
          <w:rFonts w:asciiTheme="minorHAnsi" w:eastAsia="Arial" w:hAnsiTheme="minorHAnsi" w:cstheme="minorHAnsi"/>
        </w:rPr>
        <w:t>or</w:t>
      </w:r>
      <w:r w:rsidRPr="00EB5DCA">
        <w:rPr>
          <w:rFonts w:asciiTheme="minorHAnsi" w:eastAsia="Arial" w:hAnsiTheme="minorHAnsi" w:cstheme="minorHAnsi"/>
          <w:spacing w:val="4"/>
        </w:rPr>
        <w:t>k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v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3"/>
        </w:rPr>
        <w:t>s</w:t>
      </w:r>
      <w:r w:rsidRPr="00EB5DCA">
        <w:rPr>
          <w:rFonts w:asciiTheme="minorHAnsi" w:eastAsia="Arial" w:hAnsiTheme="minorHAnsi" w:cstheme="minorHAnsi"/>
        </w:rPr>
        <w:t>.</w:t>
      </w:r>
    </w:p>
    <w:p w14:paraId="762DD785" w14:textId="77777777" w:rsidR="00103805" w:rsidRPr="00EB5DCA" w:rsidRDefault="00EB5DCA">
      <w:pPr>
        <w:spacing w:before="2"/>
        <w:ind w:left="2525"/>
        <w:rPr>
          <w:rFonts w:asciiTheme="minorHAnsi" w:eastAsia="Arial" w:hAnsiTheme="minorHAnsi" w:cstheme="minorHAnsi"/>
        </w:rPr>
      </w:pPr>
      <w:r w:rsidRPr="00EB5DCA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EB5DCA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ttra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e</w:t>
      </w:r>
      <w:r w:rsidRPr="00EB5DCA">
        <w:rPr>
          <w:rFonts w:asciiTheme="minorHAnsi" w:eastAsia="Arial" w:hAnsiTheme="minorHAnsi" w:cstheme="minorHAnsi"/>
        </w:rPr>
        <w:t>w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cl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nts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4"/>
        </w:rPr>
        <w:t>f</w:t>
      </w:r>
      <w:r w:rsidRPr="00EB5DCA">
        <w:rPr>
          <w:rFonts w:asciiTheme="minorHAnsi" w:eastAsia="Arial" w:hAnsiTheme="minorHAnsi" w:cstheme="minorHAnsi"/>
          <w:spacing w:val="-4"/>
        </w:rPr>
        <w:t>y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w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2"/>
        </w:rPr>
        <w:t>r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</w:rPr>
        <w:t>ets.</w:t>
      </w:r>
    </w:p>
    <w:p w14:paraId="57B20386" w14:textId="77777777" w:rsidR="00103805" w:rsidRPr="00EB5DCA" w:rsidRDefault="00EB5DCA">
      <w:pPr>
        <w:ind w:left="2525"/>
        <w:rPr>
          <w:rFonts w:asciiTheme="minorHAnsi" w:eastAsia="Arial" w:hAnsiTheme="minorHAnsi" w:cstheme="minorHAnsi"/>
        </w:rPr>
      </w:pPr>
      <w:r w:rsidRPr="00EB5DCA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EB5DCA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trat</w:t>
      </w:r>
      <w:r w:rsidRPr="00EB5DCA">
        <w:rPr>
          <w:rFonts w:asciiTheme="minorHAnsi" w:eastAsia="Arial" w:hAnsiTheme="minorHAnsi" w:cstheme="minorHAnsi"/>
          <w:spacing w:val="1"/>
        </w:rPr>
        <w:t>e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es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nd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2"/>
        </w:rPr>
        <w:t>m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on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ar</w:t>
      </w:r>
      <w:r w:rsidRPr="00EB5DCA">
        <w:rPr>
          <w:rFonts w:asciiTheme="minorHAnsi" w:eastAsia="Arial" w:hAnsiTheme="minorHAnsi" w:cstheme="minorHAnsi"/>
          <w:spacing w:val="2"/>
        </w:rPr>
        <w:t>l</w:t>
      </w:r>
      <w:r w:rsidRPr="00EB5DCA">
        <w:rPr>
          <w:rFonts w:asciiTheme="minorHAnsi" w:eastAsia="Arial" w:hAnsiTheme="minorHAnsi" w:cstheme="minorHAnsi"/>
        </w:rPr>
        <w:t>y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</w:rPr>
        <w:t>to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work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ll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g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9"/>
        </w:rPr>
        <w:t>s</w:t>
      </w:r>
      <w:r w:rsidRPr="00EB5DCA">
        <w:rPr>
          <w:rFonts w:asciiTheme="minorHAnsi" w:eastAsia="Arial" w:hAnsiTheme="minorHAnsi" w:cstheme="minorHAnsi"/>
        </w:rPr>
        <w:t>.</w:t>
      </w:r>
    </w:p>
    <w:p w14:paraId="633E0F68" w14:textId="77777777" w:rsidR="00103805" w:rsidRPr="00EB5DCA" w:rsidRDefault="00EB5DCA">
      <w:pPr>
        <w:spacing w:before="2"/>
        <w:ind w:left="2525"/>
        <w:rPr>
          <w:rFonts w:asciiTheme="minorHAnsi" w:eastAsia="Arial" w:hAnsiTheme="minorHAnsi" w:cstheme="minorHAnsi"/>
        </w:rPr>
      </w:pPr>
      <w:r w:rsidRPr="00EB5DCA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EB5DCA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EB5DCA">
        <w:rPr>
          <w:rFonts w:asciiTheme="minorHAnsi" w:eastAsia="Arial" w:hAnsiTheme="minorHAnsi" w:cstheme="minorHAnsi"/>
        </w:rPr>
        <w:t>In</w:t>
      </w:r>
      <w:r w:rsidRPr="00EB5DCA">
        <w:rPr>
          <w:rFonts w:asciiTheme="minorHAnsi" w:eastAsia="Arial" w:hAnsiTheme="minorHAnsi" w:cstheme="minorHAnsi"/>
          <w:spacing w:val="-1"/>
        </w:rPr>
        <w:t>ti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at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4"/>
        </w:rPr>
        <w:t>l</w:t>
      </w:r>
      <w:r w:rsidRPr="00EB5DCA">
        <w:rPr>
          <w:rFonts w:asciiTheme="minorHAnsi" w:eastAsia="Arial" w:hAnsiTheme="minorHAnsi" w:cstheme="minorHAnsi"/>
        </w:rPr>
        <w:t>y</w:t>
      </w:r>
      <w:r w:rsidRPr="00EB5DCA">
        <w:rPr>
          <w:rFonts w:asciiTheme="minorHAnsi" w:eastAsia="Arial" w:hAnsiTheme="minorHAnsi" w:cstheme="minorHAnsi"/>
          <w:spacing w:val="-1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v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  <w:spacing w:val="-1"/>
        </w:rPr>
        <w:t>v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t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w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</w:rPr>
        <w:t>p of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l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2"/>
        </w:rPr>
        <w:t>r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</w:rPr>
        <w:t>et</w:t>
      </w:r>
      <w:r w:rsidRPr="00EB5DCA">
        <w:rPr>
          <w:rFonts w:asciiTheme="minorHAnsi" w:eastAsia="Arial" w:hAnsiTheme="minorHAnsi" w:cstheme="minorHAnsi"/>
          <w:spacing w:val="-2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at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e.</w:t>
      </w:r>
    </w:p>
    <w:p w14:paraId="5EE1FFEA" w14:textId="77777777" w:rsidR="00103805" w:rsidRPr="00EB5DCA" w:rsidRDefault="00EB5DCA">
      <w:pPr>
        <w:ind w:left="2525"/>
        <w:rPr>
          <w:rFonts w:asciiTheme="minorHAnsi" w:eastAsia="Arial" w:hAnsiTheme="minorHAnsi" w:cstheme="minorHAnsi"/>
        </w:rPr>
      </w:pPr>
      <w:r w:rsidRPr="00EB5DCA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EB5DCA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1"/>
        </w:rPr>
        <w:t xml:space="preserve"> i</w:t>
      </w:r>
      <w:r w:rsidRPr="00EB5DCA">
        <w:rPr>
          <w:rFonts w:asciiTheme="minorHAnsi" w:eastAsia="Arial" w:hAnsiTheme="minorHAnsi" w:cstheme="minorHAnsi"/>
          <w:spacing w:val="2"/>
        </w:rPr>
        <w:t>d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4"/>
        </w:rPr>
        <w:t>f</w:t>
      </w:r>
      <w:r w:rsidRPr="00EB5DCA">
        <w:rPr>
          <w:rFonts w:asciiTheme="minorHAnsi" w:eastAsia="Arial" w:hAnsiTheme="minorHAnsi" w:cstheme="minorHAnsi"/>
          <w:spacing w:val="-4"/>
        </w:rPr>
        <w:t>y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e</w:t>
      </w:r>
      <w:r w:rsidRPr="00EB5DCA">
        <w:rPr>
          <w:rFonts w:asciiTheme="minorHAnsi" w:eastAsia="Arial" w:hAnsiTheme="minorHAnsi" w:cstheme="minorHAnsi"/>
        </w:rPr>
        <w:t>w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p</w:t>
      </w:r>
      <w:r w:rsidRPr="00EB5DCA">
        <w:rPr>
          <w:rFonts w:asciiTheme="minorHAnsi" w:eastAsia="Arial" w:hAnsiTheme="minorHAnsi" w:cstheme="minorHAnsi"/>
          <w:spacing w:val="2"/>
        </w:rPr>
        <w:t>p</w:t>
      </w:r>
      <w:r w:rsidRPr="00EB5DCA">
        <w:rPr>
          <w:rFonts w:asciiTheme="minorHAnsi" w:eastAsia="Arial" w:hAnsiTheme="minorHAnsi" w:cstheme="minorHAnsi"/>
        </w:rPr>
        <w:t>ortu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6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.</w:t>
      </w:r>
    </w:p>
    <w:p w14:paraId="1F23ACDF" w14:textId="77777777" w:rsidR="00103805" w:rsidRPr="00EB5DCA" w:rsidRDefault="00EB5DCA">
      <w:pPr>
        <w:ind w:left="2525"/>
        <w:rPr>
          <w:rFonts w:asciiTheme="minorHAnsi" w:eastAsia="Arial" w:hAnsiTheme="minorHAnsi" w:cstheme="minorHAnsi"/>
        </w:rPr>
      </w:pPr>
      <w:r w:rsidRPr="00EB5DCA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EB5DCA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EB5DCA">
        <w:rPr>
          <w:rFonts w:asciiTheme="minorHAnsi" w:eastAsia="Arial" w:hAnsiTheme="minorHAnsi" w:cstheme="minorHAnsi"/>
        </w:rPr>
        <w:t>Ra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si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he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  <w:spacing w:val="-4"/>
        </w:rPr>
        <w:t>y</w:t>
      </w:r>
      <w:r w:rsidRPr="00EB5DCA">
        <w:rPr>
          <w:rFonts w:asciiTheme="minorHAnsi" w:eastAsia="Arial" w:hAnsiTheme="minorHAnsi" w:cstheme="minorHAnsi"/>
          <w:spacing w:val="-1"/>
        </w:rPr>
        <w:t>’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pro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  <w:spacing w:val="-1"/>
        </w:rPr>
        <w:t>il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  <w:spacing w:val="-2"/>
        </w:rPr>
        <w:t>w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t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2"/>
        </w:rPr>
        <w:t>r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</w:rPr>
        <w:t>et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e.</w:t>
      </w:r>
    </w:p>
    <w:p w14:paraId="36AB99F7" w14:textId="77777777" w:rsidR="00103805" w:rsidRPr="00EB5DCA" w:rsidRDefault="00103805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03E5FFC" w14:textId="77777777" w:rsidR="00103805" w:rsidRPr="00EB5DCA" w:rsidRDefault="00EB5DCA">
      <w:pPr>
        <w:ind w:left="2511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spacing w:val="3"/>
        </w:rPr>
        <w:t>T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 xml:space="preserve">r   </w:t>
      </w:r>
      <w:r w:rsidRPr="00EB5DCA">
        <w:rPr>
          <w:rFonts w:asciiTheme="minorHAnsi" w:eastAsia="Arial" w:hAnsiTheme="minorHAnsi" w:cstheme="minorHAnsi"/>
          <w:spacing w:val="51"/>
        </w:rPr>
        <w:t xml:space="preserve"> </w:t>
      </w:r>
      <w:r w:rsidRPr="00EB5DCA">
        <w:rPr>
          <w:rFonts w:asciiTheme="minorHAnsi" w:eastAsia="Arial" w:hAnsiTheme="minorHAnsi" w:cstheme="minorHAnsi"/>
        </w:rPr>
        <w:t>20</w:t>
      </w:r>
      <w:r w:rsidRPr="00EB5DCA">
        <w:rPr>
          <w:rFonts w:asciiTheme="minorHAnsi" w:eastAsia="Arial" w:hAnsiTheme="minorHAnsi" w:cstheme="minorHAnsi"/>
          <w:spacing w:val="2"/>
        </w:rPr>
        <w:t>0</w:t>
      </w:r>
      <w:r w:rsidRPr="00EB5DCA">
        <w:rPr>
          <w:rFonts w:asciiTheme="minorHAnsi" w:eastAsia="Arial" w:hAnsiTheme="minorHAnsi" w:cstheme="minorHAnsi"/>
        </w:rPr>
        <w:t>8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-</w:t>
      </w:r>
      <w:r w:rsidRPr="00EB5DCA">
        <w:rPr>
          <w:rFonts w:asciiTheme="minorHAnsi" w:eastAsia="Arial" w:hAnsiTheme="minorHAnsi" w:cstheme="minorHAnsi"/>
          <w:spacing w:val="2"/>
        </w:rPr>
        <w:t xml:space="preserve"> </w:t>
      </w:r>
      <w:r w:rsidRPr="00EB5DCA">
        <w:rPr>
          <w:rFonts w:asciiTheme="minorHAnsi" w:eastAsia="Arial" w:hAnsiTheme="minorHAnsi" w:cstheme="minorHAnsi"/>
        </w:rPr>
        <w:t>2009</w:t>
      </w:r>
    </w:p>
    <w:p w14:paraId="23F53CC9" w14:textId="77777777" w:rsidR="00103805" w:rsidRPr="00EB5DCA" w:rsidRDefault="00EB5DCA">
      <w:pPr>
        <w:ind w:left="2511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</w:rPr>
        <w:t>IN</w:t>
      </w:r>
      <w:r w:rsidRPr="00EB5DCA">
        <w:rPr>
          <w:rFonts w:asciiTheme="minorHAnsi" w:eastAsia="Arial" w:hAnsiTheme="minorHAnsi" w:cstheme="minorHAnsi"/>
          <w:spacing w:val="-1"/>
        </w:rPr>
        <w:t>S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3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3"/>
        </w:rPr>
        <w:t>C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1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B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1"/>
        </w:rPr>
        <w:t>OK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2"/>
        </w:rPr>
        <w:t>R</w:t>
      </w:r>
      <w:r w:rsidRPr="00EB5DCA">
        <w:rPr>
          <w:rFonts w:asciiTheme="minorHAnsi" w:eastAsia="Arial" w:hAnsiTheme="minorHAnsi" w:cstheme="minorHAnsi"/>
        </w:rPr>
        <w:t>S</w:t>
      </w:r>
    </w:p>
    <w:p w14:paraId="1229B6C6" w14:textId="77777777" w:rsidR="00103805" w:rsidRPr="00EB5DCA" w:rsidRDefault="0010380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55595E8" w14:textId="77777777" w:rsidR="00103805" w:rsidRPr="00EB5DCA" w:rsidRDefault="00EB5DCA">
      <w:pPr>
        <w:ind w:left="2511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spacing w:val="-1"/>
        </w:rPr>
        <w:t>S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p</w:t>
      </w:r>
      <w:r w:rsidRPr="00EB5DCA">
        <w:rPr>
          <w:rFonts w:asciiTheme="minorHAnsi" w:eastAsia="Arial" w:hAnsiTheme="minorHAnsi" w:cstheme="minorHAnsi"/>
        </w:rPr>
        <w:t>er</w:t>
      </w:r>
      <w:r w:rsidRPr="00EB5DCA">
        <w:rPr>
          <w:rFonts w:asciiTheme="minorHAnsi" w:eastAsia="Arial" w:hAnsiTheme="minorHAnsi" w:cstheme="minorHAnsi"/>
          <w:spacing w:val="2"/>
        </w:rPr>
        <w:t>v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 xml:space="preserve">or   </w:t>
      </w:r>
      <w:r w:rsidRPr="00EB5DCA">
        <w:rPr>
          <w:rFonts w:asciiTheme="minorHAnsi" w:eastAsia="Arial" w:hAnsiTheme="minorHAnsi" w:cstheme="minorHAnsi"/>
          <w:spacing w:val="47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2</w:t>
      </w:r>
      <w:r w:rsidRPr="00EB5DCA">
        <w:rPr>
          <w:rFonts w:asciiTheme="minorHAnsi" w:eastAsia="Arial" w:hAnsiTheme="minorHAnsi" w:cstheme="minorHAnsi"/>
        </w:rPr>
        <w:t>0</w:t>
      </w:r>
      <w:r w:rsidRPr="00EB5DCA">
        <w:rPr>
          <w:rFonts w:asciiTheme="minorHAnsi" w:eastAsia="Arial" w:hAnsiTheme="minorHAnsi" w:cstheme="minorHAnsi"/>
          <w:spacing w:val="2"/>
        </w:rPr>
        <w:t>0</w:t>
      </w:r>
      <w:r w:rsidRPr="00EB5DCA">
        <w:rPr>
          <w:rFonts w:asciiTheme="minorHAnsi" w:eastAsia="Arial" w:hAnsiTheme="minorHAnsi" w:cstheme="minorHAnsi"/>
        </w:rPr>
        <w:t>6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- 2</w:t>
      </w:r>
      <w:r w:rsidRPr="00EB5DCA">
        <w:rPr>
          <w:rFonts w:asciiTheme="minorHAnsi" w:eastAsia="Arial" w:hAnsiTheme="minorHAnsi" w:cstheme="minorHAnsi"/>
          <w:spacing w:val="1"/>
        </w:rPr>
        <w:t>0</w:t>
      </w:r>
      <w:r w:rsidRPr="00EB5DCA">
        <w:rPr>
          <w:rFonts w:asciiTheme="minorHAnsi" w:eastAsia="Arial" w:hAnsiTheme="minorHAnsi" w:cstheme="minorHAnsi"/>
        </w:rPr>
        <w:t>08</w:t>
      </w:r>
    </w:p>
    <w:p w14:paraId="1F64C62A" w14:textId="77777777" w:rsidR="00103805" w:rsidRPr="00EB5DCA" w:rsidRDefault="00EB5DCA">
      <w:pPr>
        <w:spacing w:line="220" w:lineRule="exact"/>
        <w:ind w:left="2511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spacing w:val="-1"/>
          <w:position w:val="-1"/>
        </w:rPr>
        <w:t>K</w:t>
      </w:r>
      <w:r w:rsidRPr="00EB5DCA">
        <w:rPr>
          <w:rFonts w:asciiTheme="minorHAnsi" w:eastAsia="Arial" w:hAnsiTheme="minorHAnsi" w:cstheme="minorHAnsi"/>
          <w:position w:val="-1"/>
        </w:rPr>
        <w:t>I</w:t>
      </w:r>
      <w:r w:rsidRPr="00EB5DCA">
        <w:rPr>
          <w:rFonts w:asciiTheme="minorHAnsi" w:eastAsia="Arial" w:hAnsiTheme="minorHAnsi" w:cstheme="minorHAnsi"/>
          <w:spacing w:val="3"/>
          <w:position w:val="-1"/>
        </w:rPr>
        <w:t>T</w:t>
      </w:r>
      <w:r w:rsidRPr="00EB5DCA">
        <w:rPr>
          <w:rFonts w:asciiTheme="minorHAnsi" w:eastAsia="Arial" w:hAnsiTheme="minorHAnsi" w:cstheme="minorHAnsi"/>
          <w:position w:val="-1"/>
        </w:rPr>
        <w:t>CHEN</w:t>
      </w:r>
      <w:r w:rsidRPr="00EB5DCA">
        <w:rPr>
          <w:rFonts w:asciiTheme="minorHAnsi" w:eastAsia="Arial" w:hAnsiTheme="minorHAnsi" w:cstheme="minorHAnsi"/>
          <w:spacing w:val="-9"/>
          <w:position w:val="-1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  <w:position w:val="-1"/>
        </w:rPr>
        <w:t>M</w:t>
      </w:r>
      <w:r w:rsidRPr="00EB5DCA">
        <w:rPr>
          <w:rFonts w:asciiTheme="minorHAnsi" w:eastAsia="Arial" w:hAnsiTheme="minorHAnsi" w:cstheme="minorHAnsi"/>
          <w:spacing w:val="-1"/>
          <w:position w:val="-1"/>
        </w:rPr>
        <w:t>A</w:t>
      </w:r>
      <w:r w:rsidRPr="00EB5DCA">
        <w:rPr>
          <w:rFonts w:asciiTheme="minorHAnsi" w:eastAsia="Arial" w:hAnsiTheme="minorHAnsi" w:cstheme="minorHAnsi"/>
          <w:position w:val="-1"/>
        </w:rPr>
        <w:t>NU</w:t>
      </w:r>
      <w:r w:rsidRPr="00EB5DCA">
        <w:rPr>
          <w:rFonts w:asciiTheme="minorHAnsi" w:eastAsia="Arial" w:hAnsiTheme="minorHAnsi" w:cstheme="minorHAnsi"/>
          <w:spacing w:val="3"/>
          <w:position w:val="-1"/>
        </w:rPr>
        <w:t>F</w:t>
      </w:r>
      <w:r w:rsidRPr="00EB5DCA">
        <w:rPr>
          <w:rFonts w:asciiTheme="minorHAnsi" w:eastAsia="Arial" w:hAnsiTheme="minorHAnsi" w:cstheme="minorHAnsi"/>
          <w:spacing w:val="-1"/>
          <w:position w:val="-1"/>
        </w:rPr>
        <w:t>A</w:t>
      </w:r>
      <w:r w:rsidRPr="00EB5DCA">
        <w:rPr>
          <w:rFonts w:asciiTheme="minorHAnsi" w:eastAsia="Arial" w:hAnsiTheme="minorHAnsi" w:cstheme="minorHAnsi"/>
          <w:position w:val="-1"/>
        </w:rPr>
        <w:t>C</w:t>
      </w:r>
      <w:r w:rsidRPr="00EB5DCA">
        <w:rPr>
          <w:rFonts w:asciiTheme="minorHAnsi" w:eastAsia="Arial" w:hAnsiTheme="minorHAnsi" w:cstheme="minorHAnsi"/>
          <w:spacing w:val="3"/>
          <w:position w:val="-1"/>
        </w:rPr>
        <w:t>T</w:t>
      </w:r>
      <w:r w:rsidRPr="00EB5DCA">
        <w:rPr>
          <w:rFonts w:asciiTheme="minorHAnsi" w:eastAsia="Arial" w:hAnsiTheme="minorHAnsi" w:cstheme="minorHAnsi"/>
          <w:position w:val="-1"/>
        </w:rPr>
        <w:t>URERS</w:t>
      </w:r>
    </w:p>
    <w:p w14:paraId="78130DC6" w14:textId="77777777" w:rsidR="00103805" w:rsidRPr="00EB5DCA" w:rsidRDefault="00103805">
      <w:pPr>
        <w:spacing w:before="9" w:line="80" w:lineRule="exact"/>
        <w:rPr>
          <w:rFonts w:asciiTheme="minorHAnsi" w:hAnsiTheme="minorHAnsi" w:cstheme="minorHAnsi"/>
          <w:sz w:val="9"/>
          <w:szCs w:val="9"/>
        </w:rPr>
      </w:pPr>
    </w:p>
    <w:tbl>
      <w:tblPr>
        <w:tblW w:w="0" w:type="auto"/>
        <w:tblInd w:w="10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4"/>
        <w:gridCol w:w="334"/>
        <w:gridCol w:w="6628"/>
      </w:tblGrid>
      <w:tr w:rsidR="00EB5DCA" w:rsidRPr="00EB5DCA" w14:paraId="33E0A3CD" w14:textId="77777777">
        <w:trPr>
          <w:trHeight w:hRule="exact" w:val="337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E0460F0" w14:textId="77777777" w:rsidR="00103805" w:rsidRPr="00EB5DCA" w:rsidRDefault="00EB5DCA">
            <w:pPr>
              <w:spacing w:before="74"/>
              <w:ind w:left="40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  <w:b/>
              </w:rPr>
              <w:t>K</w:t>
            </w:r>
            <w:r w:rsidRPr="00EB5DCA">
              <w:rPr>
                <w:rFonts w:asciiTheme="minorHAnsi" w:eastAsia="Arial" w:hAnsiTheme="minorHAnsi" w:cstheme="minorHAnsi"/>
                <w:b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  <w:b/>
              </w:rPr>
              <w:t>Y</w:t>
            </w:r>
            <w:r w:rsidRPr="00EB5DCA">
              <w:rPr>
                <w:rFonts w:asciiTheme="minorHAnsi" w:eastAsia="Arial" w:hAnsiTheme="minorHAnsi" w:cstheme="minorHAnsi"/>
                <w:b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b/>
                <w:spacing w:val="-1"/>
              </w:rPr>
              <w:t>S</w:t>
            </w:r>
            <w:r w:rsidRPr="00EB5DCA">
              <w:rPr>
                <w:rFonts w:asciiTheme="minorHAnsi" w:eastAsia="Arial" w:hAnsiTheme="minorHAnsi" w:cstheme="minorHAnsi"/>
                <w:b/>
              </w:rPr>
              <w:t>KIL</w:t>
            </w:r>
            <w:r w:rsidRPr="00EB5DCA">
              <w:rPr>
                <w:rFonts w:asciiTheme="minorHAnsi" w:eastAsia="Arial" w:hAnsiTheme="minorHAnsi" w:cstheme="minorHAnsi"/>
                <w:b/>
                <w:spacing w:val="3"/>
              </w:rPr>
              <w:t>L</w:t>
            </w:r>
            <w:r w:rsidRPr="00EB5DCA">
              <w:rPr>
                <w:rFonts w:asciiTheme="minorHAnsi" w:eastAsia="Arial" w:hAnsiTheme="minorHAnsi" w:cstheme="minorHAnsi"/>
                <w:b/>
              </w:rPr>
              <w:t>S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5907A257" w14:textId="77777777" w:rsidR="00103805" w:rsidRPr="00EB5DCA" w:rsidRDefault="00EB5DCA">
            <w:pPr>
              <w:spacing w:before="78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14EBC491" w14:textId="77777777" w:rsidR="00103805" w:rsidRPr="00EB5DCA" w:rsidRDefault="00EB5DCA">
            <w:pPr>
              <w:spacing w:before="90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</w:rPr>
              <w:t>De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EB5DCA">
              <w:rPr>
                <w:rFonts w:asciiTheme="minorHAnsi" w:eastAsia="Arial" w:hAnsiTheme="minorHAnsi" w:cstheme="minorHAnsi"/>
              </w:rPr>
              <w:t>eri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g</w:t>
            </w:r>
            <w:r w:rsidRPr="00EB5DCA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pre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ss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iv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r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ta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EB5DCA">
              <w:rPr>
                <w:rFonts w:asciiTheme="minorHAnsi" w:eastAsia="Arial" w:hAnsiTheme="minorHAnsi" w:cstheme="minorHAnsi"/>
              </w:rPr>
              <w:t>ns</w:t>
            </w:r>
            <w:r w:rsidRPr="00EB5DCA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to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 xml:space="preserve"> i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d</w:t>
            </w:r>
            <w:r w:rsidRPr="00EB5DCA">
              <w:rPr>
                <w:rFonts w:asciiTheme="minorHAnsi" w:eastAsia="Arial" w:hAnsiTheme="minorHAnsi" w:cstheme="minorHAnsi"/>
              </w:rPr>
              <w:t>u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or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g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r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EB5DCA">
              <w:rPr>
                <w:rFonts w:asciiTheme="minorHAnsi" w:eastAsia="Arial" w:hAnsiTheme="minorHAnsi" w:cstheme="minorHAnsi"/>
              </w:rPr>
              <w:t>p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EB5DCA" w:rsidRPr="00EB5DCA" w14:paraId="6E28E3A7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BF8C0FF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2110C217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1AF2C2D3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</w:rPr>
              <w:t>Ha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v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cr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p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EB5DCA">
              <w:rPr>
                <w:rFonts w:asciiTheme="minorHAnsi" w:eastAsia="Arial" w:hAnsiTheme="minorHAnsi" w:cstheme="minorHAnsi"/>
              </w:rPr>
              <w:t>h</w:t>
            </w:r>
            <w:r w:rsidRPr="00EB5DCA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to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pr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EB5DCA">
              <w:rPr>
                <w:rFonts w:asciiTheme="minorHAnsi" w:eastAsia="Arial" w:hAnsiTheme="minorHAnsi" w:cstheme="minorHAnsi"/>
              </w:rPr>
              <w:t>b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</w:rPr>
              <w:t>em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5"/>
              </w:rPr>
              <w:t>g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EB5DCA" w:rsidRPr="00EB5DCA" w14:paraId="47AC6681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1B2770E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268E1174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33405FEA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</w:rPr>
              <w:t>Id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f</w:t>
            </w:r>
            <w:r w:rsidRPr="00EB5DCA">
              <w:rPr>
                <w:rFonts w:asciiTheme="minorHAnsi" w:eastAsia="Arial" w:hAnsiTheme="minorHAnsi" w:cstheme="minorHAnsi"/>
                <w:spacing w:val="-4"/>
              </w:rPr>
              <w:t>y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nd</w:t>
            </w:r>
            <w:r w:rsidRPr="00EB5DCA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</w:rPr>
              <w:t>h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g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5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EB5DCA" w:rsidRPr="00EB5DCA" w14:paraId="7A59D9B1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BE53C2E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644277F7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650134F7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b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</w:rPr>
              <w:t>y</w:t>
            </w:r>
            <w:r w:rsidRPr="00EB5DCA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to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u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r</w:t>
            </w:r>
            <w:r w:rsidRPr="00EB5DCA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v</w:t>
            </w:r>
            <w:r w:rsidRPr="00EB5DCA">
              <w:rPr>
                <w:rFonts w:asciiTheme="minorHAnsi" w:eastAsia="Arial" w:hAnsiTheme="minorHAnsi" w:cstheme="minorHAnsi"/>
              </w:rPr>
              <w:t>er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 xml:space="preserve"> l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g term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 xml:space="preserve"> s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</w:rPr>
              <w:t>es</w:t>
            </w:r>
            <w:r w:rsidRPr="00EB5DCA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c</w:t>
            </w:r>
            <w:r w:rsidRPr="00EB5DCA">
              <w:rPr>
                <w:rFonts w:asciiTheme="minorHAnsi" w:eastAsia="Arial" w:hAnsiTheme="minorHAnsi" w:cstheme="minorHAnsi"/>
                <w:spacing w:val="-6"/>
              </w:rPr>
              <w:t>y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c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es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EB5DCA" w:rsidRPr="00EB5DCA" w14:paraId="220BF9B6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4016611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24B5834D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627AF4BE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</w:rPr>
              <w:t>M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g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r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EB5DCA">
              <w:rPr>
                <w:rFonts w:asciiTheme="minorHAnsi" w:eastAsia="Arial" w:hAnsiTheme="minorHAnsi" w:cstheme="minorHAnsi"/>
              </w:rPr>
              <w:t>et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ta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f</w:t>
            </w:r>
            <w:r w:rsidRPr="00EB5DCA">
              <w:rPr>
                <w:rFonts w:asciiTheme="minorHAnsi" w:eastAsia="Arial" w:hAnsiTheme="minorHAnsi" w:cstheme="minorHAnsi"/>
              </w:rPr>
              <w:t>f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on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da</w:t>
            </w:r>
            <w:r w:rsidRPr="00EB5DCA">
              <w:rPr>
                <w:rFonts w:asciiTheme="minorHAnsi" w:eastAsia="Arial" w:hAnsiTheme="minorHAnsi" w:cstheme="minorHAnsi"/>
              </w:rPr>
              <w:t>y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-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-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y</w:t>
            </w:r>
            <w:r w:rsidRPr="00EB5DCA">
              <w:rPr>
                <w:rFonts w:asciiTheme="minorHAnsi" w:eastAsia="Arial" w:hAnsiTheme="minorHAnsi" w:cstheme="minorHAnsi"/>
                <w:spacing w:val="-1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b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EB5DCA" w:rsidRPr="00EB5DCA" w14:paraId="3A6BBC25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077890B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44D1413D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2AC09DA0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x</w:t>
            </w:r>
            <w:r w:rsidRPr="00EB5DCA">
              <w:rPr>
                <w:rFonts w:asciiTheme="minorHAnsi" w:eastAsia="Arial" w:hAnsiTheme="minorHAnsi" w:cstheme="minorHAnsi"/>
              </w:rPr>
              <w:t>p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ri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EB5DCA">
              <w:rPr>
                <w:rFonts w:asciiTheme="minorHAnsi" w:eastAsia="Arial" w:hAnsiTheme="minorHAnsi" w:cstheme="minorHAnsi"/>
              </w:rPr>
              <w:t>f a h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g</w:t>
            </w:r>
            <w:r w:rsidRPr="00EB5DCA">
              <w:rPr>
                <w:rFonts w:asciiTheme="minorHAnsi" w:eastAsia="Arial" w:hAnsiTheme="minorHAnsi" w:cstheme="minorHAnsi"/>
              </w:rPr>
              <w:t>h</w:t>
            </w:r>
            <w:r w:rsidRPr="00EB5DCA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d</w:t>
            </w:r>
            <w:r w:rsidRPr="00EB5DCA">
              <w:rPr>
                <w:rFonts w:asciiTheme="minorHAnsi" w:eastAsia="Arial" w:hAnsiTheme="minorHAnsi" w:cstheme="minorHAnsi"/>
              </w:rPr>
              <w:t>,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h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gh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</w:rPr>
              <w:t>u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</w:rPr>
              <w:t>es</w:t>
            </w:r>
            <w:r w:rsidRPr="00EB5DCA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t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EB5DCA" w:rsidRPr="00EB5DCA" w14:paraId="237A99BB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21DBA0C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597739B2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4DED4B9D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b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</w:rPr>
              <w:t>y</w:t>
            </w:r>
            <w:r w:rsidRPr="00EB5DCA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to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 xml:space="preserve"> i</w:t>
            </w:r>
            <w:r w:rsidRPr="00EB5DCA">
              <w:rPr>
                <w:rFonts w:asciiTheme="minorHAnsi" w:eastAsia="Arial" w:hAnsiTheme="minorHAnsi" w:cstheme="minorHAnsi"/>
              </w:rPr>
              <w:t>nt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r</w:t>
            </w:r>
            <w:r w:rsidRPr="00EB5DCA">
              <w:rPr>
                <w:rFonts w:asciiTheme="minorHAnsi" w:eastAsia="Arial" w:hAnsiTheme="minorHAnsi" w:cstheme="minorHAnsi"/>
              </w:rPr>
              <w:t>pret</w:t>
            </w:r>
            <w:r w:rsidRPr="00EB5DCA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p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</w:rPr>
              <w:t>ex</w:t>
            </w:r>
            <w:r w:rsidRPr="00EB5DCA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f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r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at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,</w:t>
            </w:r>
            <w:r w:rsidRPr="00EB5DCA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d</w:t>
            </w:r>
            <w:r w:rsidRPr="00EB5DCA">
              <w:rPr>
                <w:rFonts w:asciiTheme="minorHAnsi" w:eastAsia="Arial" w:hAnsiTheme="minorHAnsi" w:cstheme="minorHAnsi"/>
              </w:rPr>
              <w:t>at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,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w</w:t>
            </w:r>
            <w:r w:rsidRPr="00EB5DCA">
              <w:rPr>
                <w:rFonts w:asciiTheme="minorHAnsi" w:eastAsia="Arial" w:hAnsiTheme="minorHAnsi" w:cstheme="minorHAnsi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re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rc</w:t>
            </w:r>
            <w:r w:rsidRPr="00EB5DCA">
              <w:rPr>
                <w:rFonts w:asciiTheme="minorHAnsi" w:eastAsia="Arial" w:hAnsiTheme="minorHAnsi" w:cstheme="minorHAnsi"/>
              </w:rPr>
              <w:t>h</w:t>
            </w:r>
            <w:r w:rsidRPr="00EB5DCA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q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u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ly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EB5DCA" w:rsidRPr="00EB5DCA" w14:paraId="3A3EF851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16870A7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0EB688B8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0BA7AA5A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ur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</w:rPr>
              <w:t>h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EB5DCA">
              <w:rPr>
                <w:rFonts w:asciiTheme="minorHAnsi" w:eastAsia="Arial" w:hAnsiTheme="minorHAnsi" w:cstheme="minorHAnsi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r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EB5DCA">
              <w:rPr>
                <w:rFonts w:asciiTheme="minorHAnsi" w:eastAsia="Arial" w:hAnsiTheme="minorHAnsi" w:cstheme="minorHAnsi"/>
              </w:rPr>
              <w:t>et</w:t>
            </w:r>
            <w:r w:rsidRPr="00EB5DCA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pro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j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EB5DCA">
              <w:rPr>
                <w:rFonts w:asciiTheme="minorHAnsi" w:eastAsia="Arial" w:hAnsiTheme="minorHAnsi" w:cstheme="minorHAnsi"/>
              </w:rPr>
              <w:t>ts</w:t>
            </w:r>
            <w:r w:rsidRPr="00EB5DCA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do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ot</w:t>
            </w:r>
            <w:r w:rsidRPr="00EB5DCA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xc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b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ud</w:t>
            </w:r>
            <w:r w:rsidRPr="00EB5DCA">
              <w:rPr>
                <w:rFonts w:asciiTheme="minorHAnsi" w:eastAsia="Arial" w:hAnsiTheme="minorHAnsi" w:cstheme="minorHAnsi"/>
              </w:rPr>
              <w:t>g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ta</w:t>
            </w:r>
            <w:r w:rsidRPr="00EB5DCA">
              <w:rPr>
                <w:rFonts w:asciiTheme="minorHAnsi" w:eastAsia="Arial" w:hAnsiTheme="minorHAnsi" w:cstheme="minorHAnsi"/>
                <w:spacing w:val="5"/>
              </w:rPr>
              <w:t>r</w:t>
            </w:r>
            <w:r w:rsidRPr="00EB5DCA">
              <w:rPr>
                <w:rFonts w:asciiTheme="minorHAnsi" w:eastAsia="Arial" w:hAnsiTheme="minorHAnsi" w:cstheme="minorHAnsi"/>
              </w:rPr>
              <w:t>y</w:t>
            </w:r>
            <w:r w:rsidRPr="00EB5DCA">
              <w:rPr>
                <w:rFonts w:asciiTheme="minorHAnsi" w:eastAsia="Arial" w:hAnsiTheme="minorHAnsi" w:cstheme="minorHAnsi"/>
                <w:spacing w:val="-1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tr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nts.</w:t>
            </w:r>
          </w:p>
        </w:tc>
      </w:tr>
      <w:tr w:rsidR="00EB5DCA" w:rsidRPr="00EB5DCA" w14:paraId="1C2CB4E1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CC9090E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676D1874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5F500716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</w:rPr>
              <w:t>Co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prehe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4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EB5DCA">
              <w:rPr>
                <w:rFonts w:asciiTheme="minorHAnsi" w:eastAsia="Arial" w:hAnsiTheme="minorHAnsi" w:cstheme="minorHAnsi"/>
              </w:rPr>
              <w:t>w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g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of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d</w:t>
            </w:r>
            <w:r w:rsidRPr="00EB5DCA">
              <w:rPr>
                <w:rFonts w:asciiTheme="minorHAnsi" w:eastAsia="Arial" w:hAnsiTheme="minorHAnsi" w:cstheme="minorHAnsi"/>
              </w:rPr>
              <w:t>ern</w:t>
            </w:r>
            <w:r w:rsidRPr="00EB5DCA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</w:rPr>
              <w:t>wor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h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q</w:t>
            </w:r>
            <w:r w:rsidRPr="00EB5DCA">
              <w:rPr>
                <w:rFonts w:asciiTheme="minorHAnsi" w:eastAsia="Arial" w:hAnsiTheme="minorHAnsi" w:cstheme="minorHAnsi"/>
              </w:rPr>
              <w:t>u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7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EB5DCA" w:rsidRPr="00EB5DCA" w14:paraId="7F06AD63" w14:textId="77777777">
        <w:trPr>
          <w:trHeight w:hRule="exact" w:val="24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A23E610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4E3DFB35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3ADB02C9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</w:rPr>
              <w:t>In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t</w:t>
            </w:r>
            <w:r w:rsidRPr="00EB5DCA">
              <w:rPr>
                <w:rFonts w:asciiTheme="minorHAnsi" w:eastAsia="Arial" w:hAnsiTheme="minorHAnsi" w:cstheme="minorHAnsi"/>
              </w:rPr>
              <w:t>ern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b</w:t>
            </w:r>
            <w:r w:rsidRPr="00EB5DCA">
              <w:rPr>
                <w:rFonts w:asciiTheme="minorHAnsi" w:eastAsia="Arial" w:hAnsiTheme="minorHAnsi" w:cstheme="minorHAnsi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b</w:t>
            </w:r>
            <w:r w:rsidRPr="00EB5DCA">
              <w:rPr>
                <w:rFonts w:asciiTheme="minorHAnsi" w:eastAsia="Arial" w:hAnsiTheme="minorHAnsi" w:cstheme="minorHAnsi"/>
              </w:rPr>
              <w:t>u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EB5DCA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EB5DCA">
              <w:rPr>
                <w:rFonts w:asciiTheme="minorHAnsi" w:eastAsia="Arial" w:hAnsiTheme="minorHAnsi" w:cstheme="minorHAnsi"/>
              </w:rPr>
              <w:t>e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t.</w:t>
            </w:r>
          </w:p>
        </w:tc>
      </w:tr>
      <w:tr w:rsidR="00EB5DCA" w:rsidRPr="00EB5DCA" w14:paraId="7AABD842" w14:textId="77777777">
        <w:trPr>
          <w:trHeight w:hRule="exact" w:val="322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E369D09" w14:textId="77777777" w:rsidR="00103805" w:rsidRPr="00EB5DCA" w:rsidRDefault="001038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503335AA" w14:textId="77777777" w:rsidR="00103805" w:rsidRPr="00EB5DCA" w:rsidRDefault="00EB5DCA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EB5DC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</w:tcPr>
          <w:p w14:paraId="579E9AF7" w14:textId="77777777" w:rsidR="00103805" w:rsidRPr="00EB5DCA" w:rsidRDefault="00EB5DCA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EB5DCA">
              <w:rPr>
                <w:rFonts w:asciiTheme="minorHAnsi" w:eastAsia="Arial" w:hAnsiTheme="minorHAnsi" w:cstheme="minorHAnsi"/>
                <w:spacing w:val="-1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u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p</w:t>
            </w:r>
            <w:r w:rsidRPr="00EB5DCA">
              <w:rPr>
                <w:rFonts w:asciiTheme="minorHAnsi" w:eastAsia="Arial" w:hAnsiTheme="minorHAnsi" w:cstheme="minorHAnsi"/>
              </w:rPr>
              <w:t>erb</w:t>
            </w:r>
            <w:r w:rsidRPr="00EB5DCA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pre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e</w:t>
            </w:r>
            <w:r w:rsidRPr="00EB5DCA">
              <w:rPr>
                <w:rFonts w:asciiTheme="minorHAnsi" w:eastAsia="Arial" w:hAnsiTheme="minorHAnsi" w:cstheme="minorHAnsi"/>
              </w:rPr>
              <w:t>nt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EB5DCA">
              <w:rPr>
                <w:rFonts w:asciiTheme="minorHAnsi" w:eastAsia="Arial" w:hAnsiTheme="minorHAnsi" w:cstheme="minorHAnsi"/>
              </w:rPr>
              <w:t>n</w:t>
            </w:r>
            <w:r w:rsidRPr="00EB5DCA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EB5DCA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EB5DCA">
              <w:rPr>
                <w:rFonts w:asciiTheme="minorHAnsi" w:eastAsia="Arial" w:hAnsiTheme="minorHAnsi" w:cstheme="minorHAnsi"/>
              </w:rPr>
              <w:t>d</w:t>
            </w:r>
            <w:r w:rsidRPr="00EB5DCA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</w:rPr>
              <w:t>c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EB5DCA">
              <w:rPr>
                <w:rFonts w:asciiTheme="minorHAnsi" w:eastAsia="Arial" w:hAnsiTheme="minorHAnsi" w:cstheme="minorHAnsi"/>
              </w:rPr>
              <w:t>o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EB5DCA">
              <w:rPr>
                <w:rFonts w:asciiTheme="minorHAnsi" w:eastAsia="Arial" w:hAnsiTheme="minorHAnsi" w:cstheme="minorHAnsi"/>
              </w:rPr>
              <w:t>ng</w:t>
            </w:r>
            <w:r w:rsidRPr="00EB5DCA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EB5DCA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EB5DCA">
              <w:rPr>
                <w:rFonts w:asciiTheme="minorHAnsi" w:eastAsia="Arial" w:hAnsiTheme="minorHAnsi" w:cstheme="minorHAnsi"/>
                <w:spacing w:val="-1"/>
              </w:rPr>
              <w:t>ill</w:t>
            </w:r>
            <w:r w:rsidRPr="00EB5DCA">
              <w:rPr>
                <w:rFonts w:asciiTheme="minorHAnsi" w:eastAsia="Arial" w:hAnsiTheme="minorHAnsi" w:cstheme="minorHAnsi"/>
                <w:spacing w:val="3"/>
              </w:rPr>
              <w:t>s</w:t>
            </w:r>
            <w:r w:rsidRPr="00EB5DCA">
              <w:rPr>
                <w:rFonts w:asciiTheme="minorHAnsi" w:eastAsia="Arial" w:hAnsiTheme="minorHAnsi" w:cstheme="minorHAnsi"/>
              </w:rPr>
              <w:t>.</w:t>
            </w:r>
          </w:p>
        </w:tc>
      </w:tr>
    </w:tbl>
    <w:p w14:paraId="2D9456B6" w14:textId="77777777" w:rsidR="00103805" w:rsidRPr="00EB5DCA" w:rsidRDefault="00103805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</w:p>
    <w:p w14:paraId="2ECF4BFA" w14:textId="77777777" w:rsidR="00103805" w:rsidRPr="00EB5DCA" w:rsidRDefault="00EB5DCA">
      <w:pPr>
        <w:spacing w:before="36"/>
        <w:ind w:left="1220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b/>
          <w:spacing w:val="-5"/>
        </w:rPr>
        <w:t>A</w:t>
      </w:r>
      <w:r w:rsidRPr="00EB5DCA">
        <w:rPr>
          <w:rFonts w:asciiTheme="minorHAnsi" w:eastAsia="Arial" w:hAnsiTheme="minorHAnsi" w:cstheme="minorHAnsi"/>
          <w:b/>
          <w:spacing w:val="7"/>
        </w:rPr>
        <w:t>C</w:t>
      </w:r>
      <w:r w:rsidRPr="00EB5DCA">
        <w:rPr>
          <w:rFonts w:asciiTheme="minorHAnsi" w:eastAsia="Arial" w:hAnsiTheme="minorHAnsi" w:cstheme="minorHAnsi"/>
          <w:b/>
          <w:spacing w:val="-5"/>
        </w:rPr>
        <w:t>A</w:t>
      </w:r>
      <w:r w:rsidRPr="00EB5DCA">
        <w:rPr>
          <w:rFonts w:asciiTheme="minorHAnsi" w:eastAsia="Arial" w:hAnsiTheme="minorHAnsi" w:cstheme="minorHAnsi"/>
          <w:b/>
          <w:spacing w:val="2"/>
        </w:rPr>
        <w:t>D</w:t>
      </w:r>
      <w:r w:rsidRPr="00EB5DCA">
        <w:rPr>
          <w:rFonts w:asciiTheme="minorHAnsi" w:eastAsia="Arial" w:hAnsiTheme="minorHAnsi" w:cstheme="minorHAnsi"/>
          <w:b/>
          <w:spacing w:val="-1"/>
        </w:rPr>
        <w:t>E</w:t>
      </w:r>
      <w:r w:rsidRPr="00EB5DCA">
        <w:rPr>
          <w:rFonts w:asciiTheme="minorHAnsi" w:eastAsia="Arial" w:hAnsiTheme="minorHAnsi" w:cstheme="minorHAnsi"/>
          <w:b/>
          <w:spacing w:val="4"/>
        </w:rPr>
        <w:t>M</w:t>
      </w:r>
      <w:r w:rsidRPr="00EB5DCA">
        <w:rPr>
          <w:rFonts w:asciiTheme="minorHAnsi" w:eastAsia="Arial" w:hAnsiTheme="minorHAnsi" w:cstheme="minorHAnsi"/>
          <w:b/>
        </w:rPr>
        <w:t xml:space="preserve">IC  </w:t>
      </w:r>
      <w:r w:rsidRPr="00EB5DCA">
        <w:rPr>
          <w:rFonts w:asciiTheme="minorHAnsi" w:eastAsia="Arial" w:hAnsiTheme="minorHAnsi" w:cstheme="minorHAnsi"/>
          <w:b/>
          <w:spacing w:val="38"/>
        </w:rPr>
        <w:t xml:space="preserve"> </w:t>
      </w:r>
      <w:r w:rsidRPr="00EB5DCA">
        <w:rPr>
          <w:rFonts w:asciiTheme="minorHAnsi" w:eastAsia="Arial" w:hAnsiTheme="minorHAnsi" w:cstheme="minorHAnsi"/>
        </w:rPr>
        <w:t>Nun</w:t>
      </w:r>
      <w:r w:rsidRPr="00EB5DCA">
        <w:rPr>
          <w:rFonts w:asciiTheme="minorHAnsi" w:eastAsia="Arial" w:hAnsiTheme="minorHAnsi" w:cstheme="minorHAnsi"/>
          <w:spacing w:val="1"/>
        </w:rPr>
        <w:t>e</w:t>
      </w:r>
      <w:r w:rsidRPr="00EB5DCA">
        <w:rPr>
          <w:rFonts w:asciiTheme="minorHAnsi" w:eastAsia="Arial" w:hAnsiTheme="minorHAnsi" w:cstheme="minorHAnsi"/>
        </w:rPr>
        <w:t>at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v</w:t>
      </w:r>
      <w:r w:rsidRPr="00EB5DCA">
        <w:rPr>
          <w:rFonts w:asciiTheme="minorHAnsi" w:eastAsia="Arial" w:hAnsiTheme="minorHAnsi" w:cstheme="minorHAnsi"/>
        </w:rPr>
        <w:t>er</w:t>
      </w:r>
      <w:r w:rsidRPr="00EB5DCA">
        <w:rPr>
          <w:rFonts w:asciiTheme="minorHAnsi" w:eastAsia="Arial" w:hAnsiTheme="minorHAnsi" w:cstheme="minorHAnsi"/>
          <w:spacing w:val="2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 xml:space="preserve">y   </w:t>
      </w:r>
      <w:r w:rsidRPr="00EB5DCA">
        <w:rPr>
          <w:rFonts w:asciiTheme="minorHAnsi" w:eastAsia="Arial" w:hAnsiTheme="minorHAnsi" w:cstheme="minorHAnsi"/>
          <w:spacing w:val="47"/>
        </w:rPr>
        <w:t xml:space="preserve"> </w:t>
      </w:r>
      <w:r w:rsidRPr="00EB5DCA">
        <w:rPr>
          <w:rFonts w:asciiTheme="minorHAnsi" w:eastAsia="Arial" w:hAnsiTheme="minorHAnsi" w:cstheme="minorHAnsi"/>
        </w:rPr>
        <w:t>2</w:t>
      </w:r>
      <w:r w:rsidRPr="00EB5DCA">
        <w:rPr>
          <w:rFonts w:asciiTheme="minorHAnsi" w:eastAsia="Arial" w:hAnsiTheme="minorHAnsi" w:cstheme="minorHAnsi"/>
          <w:spacing w:val="-1"/>
        </w:rPr>
        <w:t>0</w:t>
      </w:r>
      <w:r w:rsidRPr="00EB5DCA">
        <w:rPr>
          <w:rFonts w:asciiTheme="minorHAnsi" w:eastAsia="Arial" w:hAnsiTheme="minorHAnsi" w:cstheme="minorHAnsi"/>
          <w:spacing w:val="4"/>
        </w:rPr>
        <w:t>0</w:t>
      </w:r>
      <w:r w:rsidRPr="00EB5DCA">
        <w:rPr>
          <w:rFonts w:asciiTheme="minorHAnsi" w:eastAsia="Arial" w:hAnsiTheme="minorHAnsi" w:cstheme="minorHAnsi"/>
        </w:rPr>
        <w:t>3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–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0</w:t>
      </w:r>
      <w:r w:rsidRPr="00EB5DCA">
        <w:rPr>
          <w:rFonts w:asciiTheme="minorHAnsi" w:eastAsia="Arial" w:hAnsiTheme="minorHAnsi" w:cstheme="minorHAnsi"/>
        </w:rPr>
        <w:t>6</w:t>
      </w:r>
    </w:p>
    <w:p w14:paraId="61A270B6" w14:textId="77777777" w:rsidR="00103805" w:rsidRPr="00EB5DCA" w:rsidRDefault="00EB5DCA">
      <w:pPr>
        <w:ind w:left="2511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spacing w:val="-1"/>
        </w:rPr>
        <w:t>B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(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 xml:space="preserve">)        </w:t>
      </w:r>
      <w:r w:rsidRPr="00EB5DCA">
        <w:rPr>
          <w:rFonts w:asciiTheme="minorHAnsi" w:eastAsia="Arial" w:hAnsiTheme="minorHAnsi" w:cstheme="minorHAnsi"/>
          <w:spacing w:val="16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B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g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t</w:t>
      </w:r>
    </w:p>
    <w:p w14:paraId="2FCAED7B" w14:textId="77777777" w:rsidR="00103805" w:rsidRPr="00EB5DCA" w:rsidRDefault="0010380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70548B9" w14:textId="77777777" w:rsidR="00103805" w:rsidRPr="00EB5DCA" w:rsidRDefault="00EB5DCA">
      <w:pPr>
        <w:ind w:left="2511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</w:rPr>
        <w:t>Nun</w:t>
      </w:r>
      <w:r w:rsidRPr="00EB5DCA">
        <w:rPr>
          <w:rFonts w:asciiTheme="minorHAnsi" w:eastAsia="Arial" w:hAnsiTheme="minorHAnsi" w:cstheme="minorHAnsi"/>
          <w:spacing w:val="1"/>
        </w:rPr>
        <w:t>e</w:t>
      </w:r>
      <w:r w:rsidRPr="00EB5DCA">
        <w:rPr>
          <w:rFonts w:asciiTheme="minorHAnsi" w:eastAsia="Arial" w:hAnsiTheme="minorHAnsi" w:cstheme="minorHAnsi"/>
        </w:rPr>
        <w:t>at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</w:rPr>
        <w:t>th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C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ll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 xml:space="preserve">ge   </w:t>
      </w:r>
      <w:r w:rsidRPr="00EB5DCA">
        <w:rPr>
          <w:rFonts w:asciiTheme="minorHAnsi" w:eastAsia="Arial" w:hAnsiTheme="minorHAnsi" w:cstheme="minorHAnsi"/>
          <w:spacing w:val="53"/>
        </w:rPr>
        <w:t xml:space="preserve"> </w:t>
      </w:r>
      <w:r w:rsidRPr="00EB5DCA">
        <w:rPr>
          <w:rFonts w:asciiTheme="minorHAnsi" w:eastAsia="Arial" w:hAnsiTheme="minorHAnsi" w:cstheme="minorHAnsi"/>
        </w:rPr>
        <w:t>20</w:t>
      </w:r>
      <w:r w:rsidRPr="00EB5DCA">
        <w:rPr>
          <w:rFonts w:asciiTheme="minorHAnsi" w:eastAsia="Arial" w:hAnsiTheme="minorHAnsi" w:cstheme="minorHAnsi"/>
          <w:spacing w:val="2"/>
        </w:rPr>
        <w:t>0</w:t>
      </w:r>
      <w:r w:rsidRPr="00EB5DCA">
        <w:rPr>
          <w:rFonts w:asciiTheme="minorHAnsi" w:eastAsia="Arial" w:hAnsiTheme="minorHAnsi" w:cstheme="minorHAnsi"/>
        </w:rPr>
        <w:t>1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–</w:t>
      </w:r>
      <w:r w:rsidRPr="00EB5DCA">
        <w:rPr>
          <w:rFonts w:asciiTheme="minorHAnsi" w:eastAsia="Arial" w:hAnsiTheme="minorHAnsi" w:cstheme="minorHAnsi"/>
          <w:spacing w:val="1"/>
        </w:rPr>
        <w:t xml:space="preserve"> </w:t>
      </w:r>
      <w:r w:rsidRPr="00EB5DCA">
        <w:rPr>
          <w:rFonts w:asciiTheme="minorHAnsi" w:eastAsia="Arial" w:hAnsiTheme="minorHAnsi" w:cstheme="minorHAnsi"/>
        </w:rPr>
        <w:t>03</w:t>
      </w:r>
    </w:p>
    <w:p w14:paraId="40C3AE29" w14:textId="77777777" w:rsidR="00103805" w:rsidRPr="00EB5DCA" w:rsidRDefault="00EB5DCA">
      <w:pPr>
        <w:ind w:left="2511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v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: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th</w:t>
      </w:r>
      <w:r w:rsidRPr="00EB5DCA">
        <w:rPr>
          <w:rFonts w:asciiTheme="minorHAnsi" w:eastAsia="Arial" w:hAnsiTheme="minorHAnsi" w:cstheme="minorHAnsi"/>
          <w:spacing w:val="54"/>
        </w:rPr>
        <w:t xml:space="preserve"> </w:t>
      </w:r>
      <w:r w:rsidRPr="00EB5DCA">
        <w:rPr>
          <w:rFonts w:asciiTheme="minorHAnsi" w:eastAsia="Arial" w:hAnsiTheme="minorHAnsi" w:cstheme="minorHAnsi"/>
        </w:rPr>
        <w:t>-</w:t>
      </w:r>
      <w:r w:rsidRPr="00EB5DCA">
        <w:rPr>
          <w:rFonts w:asciiTheme="minorHAnsi" w:eastAsia="Arial" w:hAnsiTheme="minorHAnsi" w:cstheme="minorHAnsi"/>
          <w:spacing w:val="55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E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li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 xml:space="preserve">h </w:t>
      </w:r>
      <w:r w:rsidRPr="00EB5DCA">
        <w:rPr>
          <w:rFonts w:asciiTheme="minorHAnsi" w:eastAsia="Arial" w:hAnsiTheme="minorHAnsi" w:cstheme="minorHAnsi"/>
          <w:spacing w:val="51"/>
        </w:rPr>
        <w:t xml:space="preserve"> </w:t>
      </w:r>
      <w:r w:rsidRPr="00EB5DCA">
        <w:rPr>
          <w:rFonts w:asciiTheme="minorHAnsi" w:eastAsia="Arial" w:hAnsiTheme="minorHAnsi" w:cstheme="minorHAnsi"/>
        </w:rPr>
        <w:t>-</w:t>
      </w:r>
      <w:r w:rsidRPr="00EB5DCA">
        <w:rPr>
          <w:rFonts w:asciiTheme="minorHAnsi" w:eastAsia="Arial" w:hAnsiTheme="minorHAnsi" w:cstheme="minorHAnsi"/>
          <w:spacing w:val="55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P</w:t>
      </w:r>
      <w:r w:rsidRPr="00EB5DCA">
        <w:rPr>
          <w:rFonts w:asciiTheme="minorHAnsi" w:eastAsia="Arial" w:hAnsiTheme="minorHAnsi" w:cstheme="minorHAnsi"/>
          <w:spacing w:val="4"/>
        </w:rPr>
        <w:t>h</w:t>
      </w:r>
      <w:r w:rsidRPr="00EB5DCA">
        <w:rPr>
          <w:rFonts w:asciiTheme="minorHAnsi" w:eastAsia="Arial" w:hAnsiTheme="minorHAnsi" w:cstheme="minorHAnsi"/>
          <w:spacing w:val="-4"/>
        </w:rPr>
        <w:t>y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50"/>
        </w:rPr>
        <w:t xml:space="preserve"> </w:t>
      </w:r>
      <w:r w:rsidRPr="00EB5DCA">
        <w:rPr>
          <w:rFonts w:asciiTheme="minorHAnsi" w:eastAsia="Arial" w:hAnsiTheme="minorHAnsi" w:cstheme="minorHAnsi"/>
        </w:rPr>
        <w:t>-</w:t>
      </w:r>
      <w:r w:rsidRPr="00EB5DCA">
        <w:rPr>
          <w:rFonts w:asciiTheme="minorHAnsi" w:eastAsia="Arial" w:hAnsiTheme="minorHAnsi" w:cstheme="minorHAnsi"/>
          <w:spacing w:val="55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G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o</w:t>
      </w:r>
      <w:r w:rsidRPr="00EB5DCA">
        <w:rPr>
          <w:rFonts w:asciiTheme="minorHAnsi" w:eastAsia="Arial" w:hAnsiTheme="minorHAnsi" w:cstheme="minorHAnsi"/>
        </w:rPr>
        <w:t>grap</w:t>
      </w:r>
      <w:r w:rsidRPr="00EB5DCA">
        <w:rPr>
          <w:rFonts w:asciiTheme="minorHAnsi" w:eastAsia="Arial" w:hAnsiTheme="minorHAnsi" w:cstheme="minorHAnsi"/>
          <w:spacing w:val="4"/>
        </w:rPr>
        <w:t>h</w:t>
      </w:r>
      <w:r w:rsidRPr="00EB5DCA">
        <w:rPr>
          <w:rFonts w:asciiTheme="minorHAnsi" w:eastAsia="Arial" w:hAnsiTheme="minorHAnsi" w:cstheme="minorHAnsi"/>
        </w:rPr>
        <w:t>y</w:t>
      </w:r>
    </w:p>
    <w:p w14:paraId="2DFD2347" w14:textId="77777777" w:rsidR="00103805" w:rsidRPr="00EB5DCA" w:rsidRDefault="00103805">
      <w:pPr>
        <w:spacing w:before="20" w:line="240" w:lineRule="exact"/>
        <w:rPr>
          <w:rFonts w:asciiTheme="minorHAnsi" w:hAnsiTheme="minorHAnsi" w:cstheme="minorHAnsi"/>
          <w:sz w:val="24"/>
          <w:szCs w:val="24"/>
        </w:rPr>
      </w:pPr>
    </w:p>
    <w:p w14:paraId="633F201A" w14:textId="77777777" w:rsidR="00103805" w:rsidRPr="00EB5DCA" w:rsidRDefault="00EB5DCA">
      <w:pPr>
        <w:ind w:left="1316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b/>
          <w:spacing w:val="3"/>
        </w:rPr>
        <w:t>T</w:t>
      </w:r>
      <w:r w:rsidRPr="00EB5DCA">
        <w:rPr>
          <w:rFonts w:asciiTheme="minorHAnsi" w:eastAsia="Arial" w:hAnsiTheme="minorHAnsi" w:cstheme="minorHAnsi"/>
          <w:b/>
          <w:spacing w:val="2"/>
        </w:rPr>
        <w:t>R</w:t>
      </w:r>
      <w:r w:rsidRPr="00EB5DCA">
        <w:rPr>
          <w:rFonts w:asciiTheme="minorHAnsi" w:eastAsia="Arial" w:hAnsiTheme="minorHAnsi" w:cstheme="minorHAnsi"/>
          <w:b/>
          <w:spacing w:val="-7"/>
        </w:rPr>
        <w:t>A</w:t>
      </w:r>
      <w:r w:rsidRPr="00EB5DCA">
        <w:rPr>
          <w:rFonts w:asciiTheme="minorHAnsi" w:eastAsia="Arial" w:hAnsiTheme="minorHAnsi" w:cstheme="minorHAnsi"/>
          <w:b/>
          <w:spacing w:val="2"/>
        </w:rPr>
        <w:t>I</w:t>
      </w:r>
      <w:r w:rsidRPr="00EB5DCA">
        <w:rPr>
          <w:rFonts w:asciiTheme="minorHAnsi" w:eastAsia="Arial" w:hAnsiTheme="minorHAnsi" w:cstheme="minorHAnsi"/>
          <w:b/>
        </w:rPr>
        <w:t xml:space="preserve">NING  </w:t>
      </w:r>
      <w:r w:rsidRPr="00EB5DCA">
        <w:rPr>
          <w:rFonts w:asciiTheme="minorHAnsi" w:eastAsia="Arial" w:hAnsiTheme="minorHAnsi" w:cstheme="minorHAnsi"/>
          <w:b/>
          <w:spacing w:val="42"/>
        </w:rPr>
        <w:t xml:space="preserve"> </w:t>
      </w:r>
      <w:r w:rsidRPr="00EB5DCA">
        <w:rPr>
          <w:rFonts w:asciiTheme="minorHAnsi" w:eastAsia="Arial" w:hAnsiTheme="minorHAnsi" w:cstheme="minorHAnsi"/>
        </w:rPr>
        <w:t>Charte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tu</w:t>
      </w:r>
      <w:r w:rsidRPr="00EB5DCA">
        <w:rPr>
          <w:rFonts w:asciiTheme="minorHAnsi" w:eastAsia="Arial" w:hAnsiTheme="minorHAnsi" w:cstheme="minorHAnsi"/>
          <w:spacing w:val="1"/>
        </w:rPr>
        <w:t>t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f M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</w:rPr>
        <w:t>et</w:t>
      </w:r>
      <w:r w:rsidRPr="00EB5DCA">
        <w:rPr>
          <w:rFonts w:asciiTheme="minorHAnsi" w:eastAsia="Arial" w:hAnsiTheme="minorHAnsi" w:cstheme="minorHAnsi"/>
          <w:spacing w:val="-2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n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</w:rPr>
        <w:t>(CIM)</w:t>
      </w:r>
      <w:r w:rsidRPr="00EB5DCA">
        <w:rPr>
          <w:rFonts w:asciiTheme="minorHAnsi" w:eastAsia="Arial" w:hAnsiTheme="minorHAnsi" w:cstheme="minorHAnsi"/>
          <w:spacing w:val="53"/>
        </w:rPr>
        <w:t xml:space="preserve"> </w:t>
      </w:r>
      <w:r w:rsidRPr="00EB5DCA">
        <w:rPr>
          <w:rFonts w:asciiTheme="minorHAnsi" w:eastAsia="Arial" w:hAnsiTheme="minorHAnsi" w:cstheme="minorHAnsi"/>
        </w:rPr>
        <w:t>-</w:t>
      </w:r>
      <w:r w:rsidRPr="00EB5DCA">
        <w:rPr>
          <w:rFonts w:asciiTheme="minorHAnsi" w:eastAsia="Arial" w:hAnsiTheme="minorHAnsi" w:cstheme="minorHAnsi"/>
          <w:spacing w:val="2"/>
        </w:rPr>
        <w:t xml:space="preserve"> </w:t>
      </w:r>
      <w:r w:rsidRPr="00EB5DCA">
        <w:rPr>
          <w:rFonts w:asciiTheme="minorHAnsi" w:eastAsia="Arial" w:hAnsiTheme="minorHAnsi" w:cstheme="minorHAnsi"/>
        </w:rPr>
        <w:t>Cert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</w:rPr>
        <w:t xml:space="preserve">n </w:t>
      </w:r>
      <w:r w:rsidRPr="00EB5DCA">
        <w:rPr>
          <w:rFonts w:asciiTheme="minorHAnsi" w:eastAsia="Arial" w:hAnsiTheme="minorHAnsi" w:cstheme="minorHAnsi"/>
          <w:spacing w:val="-1"/>
        </w:rPr>
        <w:t>P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2"/>
        </w:rPr>
        <w:t>f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l</w:t>
      </w:r>
      <w:r w:rsidRPr="00EB5DCA">
        <w:rPr>
          <w:rFonts w:asciiTheme="minorHAnsi" w:eastAsia="Arial" w:hAnsiTheme="minorHAnsi" w:cstheme="minorHAnsi"/>
          <w:spacing w:val="-12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es</w:t>
      </w:r>
    </w:p>
    <w:p w14:paraId="07BF5FF6" w14:textId="77777777" w:rsidR="00103805" w:rsidRPr="00EB5DCA" w:rsidRDefault="00103805">
      <w:pPr>
        <w:spacing w:before="1" w:line="140" w:lineRule="exact"/>
        <w:rPr>
          <w:rFonts w:asciiTheme="minorHAnsi" w:hAnsiTheme="minorHAnsi" w:cstheme="minorHAnsi"/>
          <w:sz w:val="14"/>
          <w:szCs w:val="14"/>
        </w:rPr>
      </w:pPr>
    </w:p>
    <w:p w14:paraId="53D12407" w14:textId="77777777" w:rsidR="00103805" w:rsidRPr="00EB5DCA" w:rsidRDefault="00103805">
      <w:pPr>
        <w:spacing w:line="200" w:lineRule="exact"/>
        <w:rPr>
          <w:rFonts w:asciiTheme="minorHAnsi" w:hAnsiTheme="minorHAnsi" w:cstheme="minorHAnsi"/>
        </w:rPr>
      </w:pPr>
    </w:p>
    <w:p w14:paraId="195FFB35" w14:textId="77777777" w:rsidR="00103805" w:rsidRPr="00EB5DCA" w:rsidRDefault="00EB5DCA">
      <w:pPr>
        <w:ind w:left="915"/>
        <w:rPr>
          <w:rFonts w:asciiTheme="minorHAnsi" w:eastAsia="Arial" w:hAnsiTheme="minorHAnsi" w:cstheme="minorHAnsi"/>
        </w:rPr>
        <w:sectPr w:rsidR="00103805" w:rsidRPr="00EB5DCA">
          <w:type w:val="continuous"/>
          <w:pgSz w:w="11920" w:h="16840"/>
          <w:pgMar w:top="880" w:right="1140" w:bottom="280" w:left="840" w:header="720" w:footer="720" w:gutter="0"/>
          <w:cols w:space="720"/>
        </w:sectPr>
      </w:pPr>
      <w:r w:rsidRPr="00EB5DCA">
        <w:rPr>
          <w:rFonts w:asciiTheme="minorHAnsi" w:eastAsia="Arial" w:hAnsiTheme="minorHAnsi" w:cstheme="minorHAnsi"/>
          <w:b/>
        </w:rPr>
        <w:t>R</w:t>
      </w:r>
      <w:r w:rsidRPr="00EB5DCA">
        <w:rPr>
          <w:rFonts w:asciiTheme="minorHAnsi" w:eastAsia="Arial" w:hAnsiTheme="minorHAnsi" w:cstheme="minorHAnsi"/>
          <w:b/>
          <w:spacing w:val="-1"/>
        </w:rPr>
        <w:t>E</w:t>
      </w:r>
      <w:r w:rsidRPr="00EB5DCA">
        <w:rPr>
          <w:rFonts w:asciiTheme="minorHAnsi" w:eastAsia="Arial" w:hAnsiTheme="minorHAnsi" w:cstheme="minorHAnsi"/>
          <w:b/>
        </w:rPr>
        <w:t>F</w:t>
      </w:r>
      <w:r w:rsidRPr="00EB5DCA">
        <w:rPr>
          <w:rFonts w:asciiTheme="minorHAnsi" w:eastAsia="Arial" w:hAnsiTheme="minorHAnsi" w:cstheme="minorHAnsi"/>
          <w:b/>
          <w:spacing w:val="-1"/>
        </w:rPr>
        <w:t>E</w:t>
      </w:r>
      <w:r w:rsidRPr="00EB5DCA">
        <w:rPr>
          <w:rFonts w:asciiTheme="minorHAnsi" w:eastAsia="Arial" w:hAnsiTheme="minorHAnsi" w:cstheme="minorHAnsi"/>
          <w:b/>
          <w:spacing w:val="2"/>
        </w:rPr>
        <w:t>R</w:t>
      </w:r>
      <w:r w:rsidRPr="00EB5DCA">
        <w:rPr>
          <w:rFonts w:asciiTheme="minorHAnsi" w:eastAsia="Arial" w:hAnsiTheme="minorHAnsi" w:cstheme="minorHAnsi"/>
          <w:b/>
          <w:spacing w:val="-1"/>
        </w:rPr>
        <w:t>E</w:t>
      </w:r>
      <w:r w:rsidRPr="00EB5DCA">
        <w:rPr>
          <w:rFonts w:asciiTheme="minorHAnsi" w:eastAsia="Arial" w:hAnsiTheme="minorHAnsi" w:cstheme="minorHAnsi"/>
          <w:b/>
        </w:rPr>
        <w:t>N</w:t>
      </w:r>
      <w:r w:rsidRPr="00EB5DCA">
        <w:rPr>
          <w:rFonts w:asciiTheme="minorHAnsi" w:eastAsia="Arial" w:hAnsiTheme="minorHAnsi" w:cstheme="minorHAnsi"/>
          <w:b/>
          <w:spacing w:val="3"/>
        </w:rPr>
        <w:t>C</w:t>
      </w:r>
      <w:r w:rsidRPr="00EB5DCA">
        <w:rPr>
          <w:rFonts w:asciiTheme="minorHAnsi" w:eastAsia="Arial" w:hAnsiTheme="minorHAnsi" w:cstheme="minorHAnsi"/>
          <w:b/>
          <w:spacing w:val="1"/>
        </w:rPr>
        <w:t>E</w:t>
      </w:r>
      <w:r w:rsidRPr="00EB5DCA">
        <w:rPr>
          <w:rFonts w:asciiTheme="minorHAnsi" w:eastAsia="Arial" w:hAnsiTheme="minorHAnsi" w:cstheme="minorHAnsi"/>
          <w:b/>
        </w:rPr>
        <w:t xml:space="preserve">S  </w:t>
      </w:r>
      <w:r w:rsidRPr="00EB5DCA">
        <w:rPr>
          <w:rFonts w:asciiTheme="minorHAnsi" w:eastAsia="Arial" w:hAnsiTheme="minorHAnsi" w:cstheme="minorHAnsi"/>
          <w:b/>
          <w:spacing w:val="36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v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i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</w:rPr>
        <w:t>on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q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</w:t>
      </w:r>
    </w:p>
    <w:p w14:paraId="1234F1DB" w14:textId="77777777" w:rsidR="00103805" w:rsidRPr="00EB5DCA" w:rsidRDefault="00EB5DCA">
      <w:pPr>
        <w:spacing w:before="94"/>
        <w:ind w:left="148"/>
        <w:rPr>
          <w:rFonts w:asciiTheme="minorHAnsi" w:hAnsiTheme="minorHAnsi" w:cstheme="minorHAnsi"/>
        </w:rPr>
      </w:pPr>
      <w:r w:rsidRPr="00EB5DCA">
        <w:rPr>
          <w:rFonts w:asciiTheme="minorHAnsi" w:hAnsiTheme="minorHAnsi" w:cstheme="minorHAnsi"/>
        </w:rPr>
        <w:lastRenderedPageBreak/>
        <w:pict w14:anchorId="075B8EB4">
          <v:group id="_x0000_s1027" style="position:absolute;left:0;text-align:left;margin-left:57pt;margin-top:59.25pt;width:483pt;height:0;z-index:-251657216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EB5DCA">
        <w:rPr>
          <w:rFonts w:asciiTheme="minorHAnsi" w:hAnsiTheme="minorHAnsi" w:cstheme="minorHAnsi"/>
        </w:rPr>
        <w:pict w14:anchorId="5E7E3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142F0A9F" w14:textId="77777777" w:rsidR="00103805" w:rsidRPr="00EB5DCA" w:rsidRDefault="00103805">
      <w:pPr>
        <w:spacing w:before="7" w:line="100" w:lineRule="exact"/>
        <w:rPr>
          <w:rFonts w:asciiTheme="minorHAnsi" w:hAnsiTheme="minorHAnsi" w:cstheme="minorHAnsi"/>
          <w:sz w:val="11"/>
          <w:szCs w:val="11"/>
        </w:rPr>
      </w:pPr>
    </w:p>
    <w:p w14:paraId="6BB721BE" w14:textId="77777777" w:rsidR="00103805" w:rsidRPr="00EB5DCA" w:rsidRDefault="00103805">
      <w:pPr>
        <w:spacing w:line="200" w:lineRule="exact"/>
        <w:rPr>
          <w:rFonts w:asciiTheme="minorHAnsi" w:hAnsiTheme="minorHAnsi" w:cstheme="minorHAnsi"/>
        </w:rPr>
      </w:pPr>
    </w:p>
    <w:p w14:paraId="6B9667C3" w14:textId="77777777" w:rsidR="00103805" w:rsidRPr="00EB5DCA" w:rsidRDefault="00EB5DCA">
      <w:pPr>
        <w:spacing w:before="34"/>
        <w:ind w:left="115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  <w:b/>
        </w:rPr>
        <w:t>C</w:t>
      </w:r>
      <w:r w:rsidRPr="00EB5DCA">
        <w:rPr>
          <w:rFonts w:asciiTheme="minorHAnsi" w:eastAsia="Arial" w:hAnsiTheme="minorHAnsi" w:cstheme="minorHAnsi"/>
          <w:b/>
          <w:spacing w:val="1"/>
        </w:rPr>
        <w:t>o</w:t>
      </w:r>
      <w:r w:rsidRPr="00EB5DCA">
        <w:rPr>
          <w:rFonts w:asciiTheme="minorHAnsi" w:eastAsia="Arial" w:hAnsiTheme="minorHAnsi" w:cstheme="minorHAnsi"/>
          <w:b/>
        </w:rPr>
        <w:t>py</w:t>
      </w:r>
      <w:r w:rsidRPr="00EB5DCA">
        <w:rPr>
          <w:rFonts w:asciiTheme="minorHAnsi" w:eastAsia="Arial" w:hAnsiTheme="minorHAnsi" w:cstheme="minorHAnsi"/>
          <w:b/>
          <w:spacing w:val="-1"/>
        </w:rPr>
        <w:t>r</w:t>
      </w:r>
      <w:r w:rsidRPr="00EB5DCA">
        <w:rPr>
          <w:rFonts w:asciiTheme="minorHAnsi" w:eastAsia="Arial" w:hAnsiTheme="minorHAnsi" w:cstheme="minorHAnsi"/>
          <w:b/>
        </w:rPr>
        <w:t>ig</w:t>
      </w:r>
      <w:r w:rsidRPr="00EB5DCA">
        <w:rPr>
          <w:rFonts w:asciiTheme="minorHAnsi" w:eastAsia="Arial" w:hAnsiTheme="minorHAnsi" w:cstheme="minorHAnsi"/>
          <w:b/>
          <w:spacing w:val="1"/>
        </w:rPr>
        <w:t>h</w:t>
      </w:r>
      <w:r w:rsidRPr="00EB5DCA">
        <w:rPr>
          <w:rFonts w:asciiTheme="minorHAnsi" w:eastAsia="Arial" w:hAnsiTheme="minorHAnsi" w:cstheme="minorHAnsi"/>
          <w:b/>
        </w:rPr>
        <w:t>t</w:t>
      </w:r>
      <w:r w:rsidRPr="00EB5DCA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b/>
        </w:rPr>
        <w:t>in</w:t>
      </w:r>
      <w:r w:rsidRPr="00EB5DCA">
        <w:rPr>
          <w:rFonts w:asciiTheme="minorHAnsi" w:eastAsia="Arial" w:hAnsiTheme="minorHAnsi" w:cstheme="minorHAnsi"/>
          <w:b/>
          <w:spacing w:val="1"/>
        </w:rPr>
        <w:t>f</w:t>
      </w:r>
      <w:r w:rsidRPr="00EB5DCA">
        <w:rPr>
          <w:rFonts w:asciiTheme="minorHAnsi" w:eastAsia="Arial" w:hAnsiTheme="minorHAnsi" w:cstheme="minorHAnsi"/>
          <w:b/>
        </w:rPr>
        <w:t>o</w:t>
      </w:r>
      <w:r w:rsidRPr="00EB5DCA">
        <w:rPr>
          <w:rFonts w:asciiTheme="minorHAnsi" w:eastAsia="Arial" w:hAnsiTheme="minorHAnsi" w:cstheme="minorHAnsi"/>
          <w:b/>
          <w:spacing w:val="-1"/>
        </w:rPr>
        <w:t>r</w:t>
      </w:r>
      <w:r w:rsidRPr="00EB5DCA">
        <w:rPr>
          <w:rFonts w:asciiTheme="minorHAnsi" w:eastAsia="Arial" w:hAnsiTheme="minorHAnsi" w:cstheme="minorHAnsi"/>
          <w:b/>
        </w:rPr>
        <w:t>ma</w:t>
      </w:r>
      <w:r w:rsidRPr="00EB5DCA">
        <w:rPr>
          <w:rFonts w:asciiTheme="minorHAnsi" w:eastAsia="Arial" w:hAnsiTheme="minorHAnsi" w:cstheme="minorHAnsi"/>
          <w:b/>
          <w:spacing w:val="1"/>
        </w:rPr>
        <w:t>t</w:t>
      </w:r>
      <w:r w:rsidRPr="00EB5DCA">
        <w:rPr>
          <w:rFonts w:asciiTheme="minorHAnsi" w:eastAsia="Arial" w:hAnsiTheme="minorHAnsi" w:cstheme="minorHAnsi"/>
          <w:b/>
        </w:rPr>
        <w:t>ion</w:t>
      </w:r>
      <w:r w:rsidRPr="00EB5DCA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b/>
        </w:rPr>
        <w:t>-</w:t>
      </w:r>
      <w:r w:rsidRPr="00EB5DCA">
        <w:rPr>
          <w:rFonts w:asciiTheme="minorHAnsi" w:eastAsia="Arial" w:hAnsiTheme="minorHAnsi" w:cstheme="minorHAnsi"/>
          <w:b/>
          <w:spacing w:val="2"/>
        </w:rPr>
        <w:t xml:space="preserve"> </w:t>
      </w:r>
      <w:r w:rsidRPr="00EB5DCA">
        <w:rPr>
          <w:rFonts w:asciiTheme="minorHAnsi" w:eastAsia="Arial" w:hAnsiTheme="minorHAnsi" w:cstheme="minorHAnsi"/>
          <w:b/>
          <w:spacing w:val="1"/>
        </w:rPr>
        <w:t>P</w:t>
      </w:r>
      <w:r w:rsidRPr="00EB5DCA">
        <w:rPr>
          <w:rFonts w:asciiTheme="minorHAnsi" w:eastAsia="Arial" w:hAnsiTheme="minorHAnsi" w:cstheme="minorHAnsi"/>
          <w:b/>
        </w:rPr>
        <w:t>le</w:t>
      </w:r>
      <w:r w:rsidRPr="00EB5DCA">
        <w:rPr>
          <w:rFonts w:asciiTheme="minorHAnsi" w:eastAsia="Arial" w:hAnsiTheme="minorHAnsi" w:cstheme="minorHAnsi"/>
          <w:b/>
          <w:spacing w:val="-1"/>
        </w:rPr>
        <w:t>a</w:t>
      </w:r>
      <w:r w:rsidRPr="00EB5DCA">
        <w:rPr>
          <w:rFonts w:asciiTheme="minorHAnsi" w:eastAsia="Arial" w:hAnsiTheme="minorHAnsi" w:cstheme="minorHAnsi"/>
          <w:b/>
          <w:spacing w:val="2"/>
        </w:rPr>
        <w:t>s</w:t>
      </w:r>
      <w:r w:rsidRPr="00EB5DCA">
        <w:rPr>
          <w:rFonts w:asciiTheme="minorHAnsi" w:eastAsia="Arial" w:hAnsiTheme="minorHAnsi" w:cstheme="minorHAnsi"/>
          <w:b/>
        </w:rPr>
        <w:t>e</w:t>
      </w:r>
      <w:r w:rsidRPr="00EB5DCA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b/>
          <w:spacing w:val="-1"/>
        </w:rPr>
        <w:t>r</w:t>
      </w:r>
      <w:r w:rsidRPr="00EB5DCA">
        <w:rPr>
          <w:rFonts w:asciiTheme="minorHAnsi" w:eastAsia="Arial" w:hAnsiTheme="minorHAnsi" w:cstheme="minorHAnsi"/>
          <w:b/>
          <w:spacing w:val="2"/>
        </w:rPr>
        <w:t>e</w:t>
      </w:r>
      <w:r w:rsidRPr="00EB5DCA">
        <w:rPr>
          <w:rFonts w:asciiTheme="minorHAnsi" w:eastAsia="Arial" w:hAnsiTheme="minorHAnsi" w:cstheme="minorHAnsi"/>
          <w:b/>
        </w:rPr>
        <w:t>ad</w:t>
      </w:r>
    </w:p>
    <w:p w14:paraId="041799DB" w14:textId="77777777" w:rsidR="00103805" w:rsidRPr="00EB5DCA" w:rsidRDefault="00EB5DCA">
      <w:pPr>
        <w:spacing w:before="3"/>
        <w:ind w:left="115" w:right="79"/>
        <w:rPr>
          <w:rFonts w:asciiTheme="minorHAnsi" w:eastAsia="Arial" w:hAnsiTheme="minorHAnsi" w:cstheme="minorHAnsi"/>
        </w:rPr>
      </w:pPr>
      <w:r w:rsidRPr="00EB5DCA">
        <w:rPr>
          <w:rFonts w:asciiTheme="minorHAnsi" w:eastAsia="Arial" w:hAnsiTheme="minorHAnsi" w:cstheme="minorHAnsi"/>
        </w:rPr>
        <w:t>©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B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si</w:t>
      </w:r>
      <w:r w:rsidRPr="00EB5DCA">
        <w:rPr>
          <w:rFonts w:asciiTheme="minorHAnsi" w:eastAsia="Arial" w:hAnsiTheme="minorHAnsi" w:cstheme="minorHAnsi"/>
        </w:rPr>
        <w:t>n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v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p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2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te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ate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s t</w:t>
      </w:r>
      <w:r w:rsidRPr="00EB5DCA">
        <w:rPr>
          <w:rFonts w:asciiTheme="minorHAnsi" w:eastAsia="Arial" w:hAnsiTheme="minorHAnsi" w:cstheme="minorHAnsi"/>
          <w:spacing w:val="-1"/>
        </w:rPr>
        <w:t>h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c</w:t>
      </w:r>
      <w:r w:rsidRPr="00EB5DCA">
        <w:rPr>
          <w:rFonts w:asciiTheme="minorHAnsi" w:eastAsia="Arial" w:hAnsiTheme="minorHAnsi" w:cstheme="minorHAnsi"/>
          <w:spacing w:val="2"/>
        </w:rPr>
        <w:t>op</w:t>
      </w:r>
      <w:r w:rsidRPr="00EB5DCA">
        <w:rPr>
          <w:rFonts w:asciiTheme="minorHAnsi" w:eastAsia="Arial" w:hAnsiTheme="minorHAnsi" w:cstheme="minorHAnsi"/>
          <w:spacing w:val="-4"/>
        </w:rPr>
        <w:t>y</w:t>
      </w:r>
      <w:r w:rsidRPr="00EB5DCA">
        <w:rPr>
          <w:rFonts w:asciiTheme="minorHAnsi" w:eastAsia="Arial" w:hAnsiTheme="minorHAnsi" w:cstheme="minorHAnsi"/>
          <w:spacing w:val="3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g</w:t>
      </w:r>
      <w:r w:rsidRPr="00EB5DCA">
        <w:rPr>
          <w:rFonts w:asciiTheme="minorHAnsi" w:eastAsia="Arial" w:hAnsiTheme="minorHAnsi" w:cstheme="minorHAnsi"/>
          <w:spacing w:val="1"/>
        </w:rPr>
        <w:t>h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f D</w:t>
      </w:r>
      <w:r w:rsidRPr="00EB5DCA">
        <w:rPr>
          <w:rFonts w:asciiTheme="minorHAnsi" w:eastAsia="Arial" w:hAnsiTheme="minorHAnsi" w:cstheme="minorHAnsi"/>
          <w:spacing w:val="4"/>
        </w:rPr>
        <w:t>a</w:t>
      </w:r>
      <w:r w:rsidRPr="00EB5DCA">
        <w:rPr>
          <w:rFonts w:asciiTheme="minorHAnsi" w:eastAsia="Arial" w:hAnsiTheme="minorHAnsi" w:cstheme="minorHAnsi"/>
          <w:spacing w:val="-6"/>
        </w:rPr>
        <w:t>y</w:t>
      </w:r>
      <w:r w:rsidRPr="00EB5DCA">
        <w:rPr>
          <w:rFonts w:asciiTheme="minorHAnsi" w:eastAsia="Arial" w:hAnsiTheme="minorHAnsi" w:cstheme="minorHAnsi"/>
          <w:spacing w:val="4"/>
        </w:rPr>
        <w:t>j</w:t>
      </w:r>
      <w:r w:rsidRPr="00EB5DCA">
        <w:rPr>
          <w:rFonts w:asciiTheme="minorHAnsi" w:eastAsia="Arial" w:hAnsiTheme="minorHAnsi" w:cstheme="minorHAnsi"/>
        </w:rPr>
        <w:t>ob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L</w:t>
      </w:r>
      <w:r w:rsidRPr="00EB5DCA">
        <w:rPr>
          <w:rFonts w:asciiTheme="minorHAnsi" w:eastAsia="Arial" w:hAnsiTheme="minorHAnsi" w:cstheme="minorHAnsi"/>
          <w:spacing w:val="1"/>
        </w:rPr>
        <w:t>t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2</w:t>
      </w:r>
      <w:r w:rsidRPr="00EB5DCA">
        <w:rPr>
          <w:rFonts w:asciiTheme="minorHAnsi" w:eastAsia="Arial" w:hAnsiTheme="minorHAnsi" w:cstheme="minorHAnsi"/>
        </w:rPr>
        <w:t>0</w:t>
      </w:r>
      <w:r w:rsidRPr="00EB5DCA">
        <w:rPr>
          <w:rFonts w:asciiTheme="minorHAnsi" w:eastAsia="Arial" w:hAnsiTheme="minorHAnsi" w:cstheme="minorHAnsi"/>
          <w:spacing w:val="3"/>
        </w:rPr>
        <w:t>1</w:t>
      </w:r>
      <w:r w:rsidRPr="00EB5DCA">
        <w:rPr>
          <w:rFonts w:asciiTheme="minorHAnsi" w:eastAsia="Arial" w:hAnsiTheme="minorHAnsi" w:cstheme="minorHAnsi"/>
        </w:rPr>
        <w:t>3.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J</w:t>
      </w:r>
      <w:r w:rsidRPr="00EB5DCA">
        <w:rPr>
          <w:rFonts w:asciiTheme="minorHAnsi" w:eastAsia="Arial" w:hAnsiTheme="minorHAnsi" w:cstheme="minorHAnsi"/>
        </w:rPr>
        <w:t>ob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3"/>
        </w:rPr>
        <w:t>k</w:t>
      </w:r>
      <w:r w:rsidRPr="00EB5DCA">
        <w:rPr>
          <w:rFonts w:asciiTheme="minorHAnsi" w:eastAsia="Arial" w:hAnsiTheme="minorHAnsi" w:cstheme="minorHAnsi"/>
        </w:rPr>
        <w:t xml:space="preserve">ers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ay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1"/>
        </w:rPr>
        <w:t>o</w:t>
      </w:r>
      <w:r w:rsidRPr="00EB5DCA">
        <w:rPr>
          <w:rFonts w:asciiTheme="minorHAnsi" w:eastAsia="Arial" w:hAnsiTheme="minorHAnsi" w:cstheme="minorHAnsi"/>
        </w:rPr>
        <w:t>wn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n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t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s p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c</w:t>
      </w:r>
      <w:r w:rsidRPr="00EB5DCA">
        <w:rPr>
          <w:rFonts w:asciiTheme="minorHAnsi" w:eastAsia="Arial" w:hAnsiTheme="minorHAnsi" w:cstheme="minorHAnsi"/>
          <w:spacing w:val="2"/>
        </w:rPr>
        <w:t>u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ar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x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f</w:t>
      </w:r>
      <w:r w:rsidRPr="00EB5DCA">
        <w:rPr>
          <w:rFonts w:asciiTheme="minorHAnsi" w:eastAsia="Arial" w:hAnsiTheme="minorHAnsi" w:cstheme="minorHAnsi"/>
        </w:rPr>
        <w:t>or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the</w:t>
      </w:r>
      <w:r w:rsidRPr="00EB5DCA">
        <w:rPr>
          <w:rFonts w:asciiTheme="minorHAnsi" w:eastAsia="Arial" w:hAnsiTheme="minorHAnsi" w:cstheme="minorHAnsi"/>
          <w:spacing w:val="-2"/>
        </w:rPr>
        <w:t>i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p</w:t>
      </w:r>
      <w:r w:rsidRPr="00EB5DCA">
        <w:rPr>
          <w:rFonts w:asciiTheme="minorHAnsi" w:eastAsia="Arial" w:hAnsiTheme="minorHAnsi" w:cstheme="minorHAnsi"/>
        </w:rPr>
        <w:t>er</w:t>
      </w:r>
      <w:r w:rsidRPr="00EB5DCA">
        <w:rPr>
          <w:rFonts w:asciiTheme="minorHAnsi" w:eastAsia="Arial" w:hAnsiTheme="minorHAnsi" w:cstheme="minorHAnsi"/>
          <w:spacing w:val="2"/>
        </w:rPr>
        <w:t>s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l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</w:rPr>
        <w:t>use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t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h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t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</w:rPr>
        <w:t xml:space="preserve">m </w:t>
      </w:r>
      <w:r w:rsidRPr="00EB5DCA">
        <w:rPr>
          <w:rFonts w:asciiTheme="minorHAnsi" w:eastAsia="Arial" w:hAnsiTheme="minorHAnsi" w:cstheme="minorHAnsi"/>
          <w:spacing w:val="-2"/>
        </w:rPr>
        <w:t>w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te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h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wn 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e.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Y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we</w:t>
      </w:r>
      <w:r w:rsidRPr="00EB5DCA">
        <w:rPr>
          <w:rFonts w:asciiTheme="minorHAnsi" w:eastAsia="Arial" w:hAnsiTheme="minorHAnsi" w:cstheme="minorHAnsi"/>
          <w:spacing w:val="1"/>
        </w:rPr>
        <w:t>lc</w:t>
      </w:r>
      <w:r w:rsidRPr="00EB5DCA">
        <w:rPr>
          <w:rFonts w:asciiTheme="minorHAnsi" w:eastAsia="Arial" w:hAnsiTheme="minorHAnsi" w:cstheme="minorHAnsi"/>
          <w:spacing w:val="-3"/>
        </w:rPr>
        <w:t>o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t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nk to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4"/>
        </w:rPr>
        <w:t>n</w:t>
      </w:r>
      <w:r w:rsidRPr="00EB5DCA">
        <w:rPr>
          <w:rFonts w:asciiTheme="minorHAnsi" w:eastAsia="Arial" w:hAnsiTheme="minorHAnsi" w:cstheme="minorHAnsi"/>
        </w:rPr>
        <w:t>y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p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g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on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</w:rPr>
        <w:t>r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46"/>
        </w:rPr>
        <w:t xml:space="preserve"> </w:t>
      </w:r>
      <w:hyperlink r:id="rId7">
        <w:r w:rsidRPr="00EB5DCA">
          <w:rPr>
            <w:rFonts w:asciiTheme="minorHAnsi" w:eastAsia="Arial" w:hAnsiTheme="minorHAnsi" w:cstheme="minorHAnsi"/>
            <w:u w:val="single" w:color="0000FF"/>
          </w:rPr>
          <w:t>ww</w:t>
        </w:r>
        <w:r w:rsidRPr="00EB5DCA">
          <w:rPr>
            <w:rFonts w:asciiTheme="minorHAnsi" w:eastAsia="Arial" w:hAnsiTheme="minorHAnsi" w:cstheme="minorHAnsi"/>
            <w:spacing w:val="-2"/>
            <w:u w:val="single" w:color="0000FF"/>
          </w:rPr>
          <w:t>w</w:t>
        </w:r>
        <w:r w:rsidRPr="00EB5DCA">
          <w:rPr>
            <w:rFonts w:asciiTheme="minorHAnsi" w:eastAsia="Arial" w:hAnsiTheme="minorHAnsi" w:cstheme="minorHAnsi"/>
            <w:spacing w:val="2"/>
            <w:u w:val="single" w:color="0000FF"/>
          </w:rPr>
          <w:t>.</w:t>
        </w:r>
        <w:r w:rsidRPr="00EB5DCA">
          <w:rPr>
            <w:rFonts w:asciiTheme="minorHAnsi" w:eastAsia="Arial" w:hAnsiTheme="minorHAnsi" w:cstheme="minorHAnsi"/>
            <w:u w:val="single" w:color="0000FF"/>
          </w:rPr>
          <w:t>d</w:t>
        </w:r>
        <w:r w:rsidRPr="00EB5DCA">
          <w:rPr>
            <w:rFonts w:asciiTheme="minorHAnsi" w:eastAsia="Arial" w:hAnsiTheme="minorHAnsi" w:cstheme="minorHAnsi"/>
            <w:spacing w:val="4"/>
            <w:u w:val="single" w:color="0000FF"/>
          </w:rPr>
          <w:t>a</w:t>
        </w:r>
        <w:r w:rsidRPr="00EB5DCA">
          <w:rPr>
            <w:rFonts w:asciiTheme="minorHAnsi" w:eastAsia="Arial" w:hAnsiTheme="minorHAnsi" w:cstheme="minorHAnsi"/>
            <w:spacing w:val="-6"/>
            <w:u w:val="single" w:color="0000FF"/>
          </w:rPr>
          <w:t>y</w:t>
        </w:r>
        <w:r w:rsidRPr="00EB5DCA">
          <w:rPr>
            <w:rFonts w:asciiTheme="minorHAnsi" w:eastAsia="Arial" w:hAnsiTheme="minorHAnsi" w:cstheme="minorHAnsi"/>
            <w:spacing w:val="4"/>
            <w:u w:val="single" w:color="0000FF"/>
          </w:rPr>
          <w:t>j</w:t>
        </w:r>
        <w:r w:rsidRPr="00EB5DCA">
          <w:rPr>
            <w:rFonts w:asciiTheme="minorHAnsi" w:eastAsia="Arial" w:hAnsiTheme="minorHAnsi" w:cstheme="minorHAnsi"/>
            <w:u w:val="single" w:color="0000FF"/>
          </w:rPr>
          <w:t>o</w:t>
        </w:r>
        <w:r w:rsidRPr="00EB5DCA">
          <w:rPr>
            <w:rFonts w:asciiTheme="minorHAnsi" w:eastAsia="Arial" w:hAnsiTheme="minorHAnsi" w:cstheme="minorHAnsi"/>
            <w:spacing w:val="-1"/>
            <w:u w:val="single" w:color="0000FF"/>
          </w:rPr>
          <w:t>b</w:t>
        </w:r>
        <w:r w:rsidRPr="00EB5DCA">
          <w:rPr>
            <w:rFonts w:asciiTheme="minorHAnsi" w:eastAsia="Arial" w:hAnsiTheme="minorHAnsi" w:cstheme="minorHAnsi"/>
            <w:u w:val="single" w:color="0000FF"/>
          </w:rPr>
          <w:t>.</w:t>
        </w:r>
        <w:r w:rsidRPr="00EB5DCA">
          <w:rPr>
            <w:rFonts w:asciiTheme="minorHAnsi" w:eastAsia="Arial" w:hAnsiTheme="minorHAnsi" w:cstheme="minorHAnsi"/>
            <w:spacing w:val="1"/>
            <w:u w:val="single" w:color="0000FF"/>
          </w:rPr>
          <w:t>c</w:t>
        </w:r>
        <w:r w:rsidRPr="00EB5DCA">
          <w:rPr>
            <w:rFonts w:asciiTheme="minorHAnsi" w:eastAsia="Arial" w:hAnsiTheme="minorHAnsi" w:cstheme="minorHAnsi"/>
            <w:u w:val="single" w:color="0000FF"/>
          </w:rPr>
          <w:t>o</w:t>
        </w:r>
        <w:r w:rsidRPr="00EB5DCA">
          <w:rPr>
            <w:rFonts w:asciiTheme="minorHAnsi" w:eastAsia="Arial" w:hAnsiTheme="minorHAnsi" w:cstheme="minorHAnsi"/>
            <w:spacing w:val="5"/>
            <w:u w:val="single" w:color="0000FF"/>
          </w:rPr>
          <w:t>m</w:t>
        </w:r>
        <w:r w:rsidRPr="00EB5DCA">
          <w:rPr>
            <w:rFonts w:asciiTheme="minorHAnsi" w:eastAsia="Arial" w:hAnsiTheme="minorHAnsi" w:cstheme="minorHAnsi"/>
          </w:rPr>
          <w:t>.</w:t>
        </w:r>
        <w:r w:rsidRPr="00EB5DCA">
          <w:rPr>
            <w:rFonts w:asciiTheme="minorHAnsi" w:eastAsia="Arial" w:hAnsiTheme="minorHAnsi" w:cstheme="minorHAnsi"/>
            <w:spacing w:val="-16"/>
          </w:rPr>
          <w:t xml:space="preserve"> </w:t>
        </w:r>
        <w:r w:rsidRPr="00EB5DCA">
          <w:rPr>
            <w:rFonts w:asciiTheme="minorHAnsi" w:eastAsia="Arial" w:hAnsiTheme="minorHAnsi" w:cstheme="minorHAnsi"/>
          </w:rPr>
          <w:t>H</w:t>
        </w:r>
      </w:hyperlink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  <w:spacing w:val="-2"/>
        </w:rPr>
        <w:t>w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v</w:t>
      </w:r>
      <w:r w:rsidRPr="00EB5DCA">
        <w:rPr>
          <w:rFonts w:asciiTheme="minorHAnsi" w:eastAsia="Arial" w:hAnsiTheme="minorHAnsi" w:cstheme="minorHAnsi"/>
        </w:rPr>
        <w:t>er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h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C</w:t>
      </w:r>
      <w:r w:rsidRPr="00EB5DCA">
        <w:rPr>
          <w:rFonts w:asciiTheme="minorHAnsi" w:eastAsia="Arial" w:hAnsiTheme="minorHAnsi" w:cstheme="minorHAnsi"/>
        </w:rPr>
        <w:t>V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 xml:space="preserve">ate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  <w:spacing w:val="-3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ot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be</w:t>
      </w:r>
      <w:r w:rsidRPr="00EB5DCA">
        <w:rPr>
          <w:rFonts w:asciiTheme="minorHAnsi" w:eastAsia="Arial" w:hAnsiTheme="minorHAnsi" w:cstheme="minorHAnsi"/>
          <w:spacing w:val="-1"/>
        </w:rPr>
        <w:t xml:space="preserve"> </w:t>
      </w:r>
      <w:r w:rsidRPr="00EB5DCA">
        <w:rPr>
          <w:rFonts w:asciiTheme="minorHAnsi" w:eastAsia="Arial" w:hAnsiTheme="minorHAnsi" w:cstheme="minorHAnsi"/>
        </w:rPr>
        <w:t>d</w:t>
      </w:r>
      <w:r w:rsidRPr="00EB5DCA">
        <w:rPr>
          <w:rFonts w:asciiTheme="minorHAnsi" w:eastAsia="Arial" w:hAnsiTheme="minorHAnsi" w:cstheme="minorHAnsi"/>
          <w:spacing w:val="-2"/>
        </w:rPr>
        <w:t>i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3"/>
        </w:rPr>
        <w:t>r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-1"/>
        </w:rPr>
        <w:t>u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ed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</w:rPr>
        <w:t>or</w:t>
      </w:r>
      <w:r w:rsidRPr="00EB5DCA">
        <w:rPr>
          <w:rFonts w:asciiTheme="minorHAnsi" w:eastAsia="Arial" w:hAnsiTheme="minorHAnsi" w:cstheme="minorHAnsi"/>
          <w:spacing w:val="1"/>
        </w:rPr>
        <w:t xml:space="preserve"> 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d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av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il</w:t>
      </w:r>
      <w:r w:rsidRPr="00EB5DCA">
        <w:rPr>
          <w:rFonts w:asciiTheme="minorHAnsi" w:eastAsia="Arial" w:hAnsiTheme="minorHAnsi" w:cstheme="minorHAnsi"/>
          <w:spacing w:val="2"/>
        </w:rPr>
        <w:t>a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8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n o</w:t>
      </w:r>
      <w:r w:rsidRPr="00EB5DCA">
        <w:rPr>
          <w:rFonts w:asciiTheme="minorHAnsi" w:eastAsia="Arial" w:hAnsiTheme="minorHAnsi" w:cstheme="minorHAnsi"/>
          <w:spacing w:val="-1"/>
        </w:rPr>
        <w:t>t</w:t>
      </w:r>
      <w:r w:rsidRPr="00EB5DCA">
        <w:rPr>
          <w:rFonts w:asciiTheme="minorHAnsi" w:eastAsia="Arial" w:hAnsiTheme="minorHAnsi" w:cstheme="minorHAnsi"/>
          <w:spacing w:val="2"/>
        </w:rPr>
        <w:t>h</w:t>
      </w:r>
      <w:r w:rsidRPr="00EB5DCA">
        <w:rPr>
          <w:rFonts w:asciiTheme="minorHAnsi" w:eastAsia="Arial" w:hAnsiTheme="minorHAnsi" w:cstheme="minorHAnsi"/>
        </w:rPr>
        <w:t>er</w:t>
      </w:r>
      <w:r w:rsidRPr="00EB5DCA">
        <w:rPr>
          <w:rFonts w:asciiTheme="minorHAnsi" w:eastAsia="Arial" w:hAnsiTheme="minorHAnsi" w:cstheme="minorHAnsi"/>
          <w:spacing w:val="-2"/>
        </w:rPr>
        <w:t xml:space="preserve"> w</w:t>
      </w:r>
      <w:r w:rsidRPr="00EB5DCA">
        <w:rPr>
          <w:rFonts w:asciiTheme="minorHAnsi" w:eastAsia="Arial" w:hAnsiTheme="minorHAnsi" w:cstheme="minorHAnsi"/>
          <w:spacing w:val="2"/>
        </w:rPr>
        <w:t>e</w:t>
      </w:r>
      <w:r w:rsidRPr="00EB5DCA">
        <w:rPr>
          <w:rFonts w:asciiTheme="minorHAnsi" w:eastAsia="Arial" w:hAnsiTheme="minorHAnsi" w:cstheme="minorHAnsi"/>
        </w:rPr>
        <w:t>b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4"/>
        </w:rPr>
        <w:t>i</w:t>
      </w:r>
      <w:r w:rsidRPr="00EB5DCA">
        <w:rPr>
          <w:rFonts w:asciiTheme="minorHAnsi" w:eastAsia="Arial" w:hAnsiTheme="minorHAnsi" w:cstheme="minorHAnsi"/>
        </w:rPr>
        <w:t>tes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</w:rPr>
        <w:t>w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th</w:t>
      </w:r>
      <w:r w:rsidRPr="00EB5DCA">
        <w:rPr>
          <w:rFonts w:asciiTheme="minorHAnsi" w:eastAsia="Arial" w:hAnsiTheme="minorHAnsi" w:cstheme="minorHAnsi"/>
          <w:spacing w:val="1"/>
        </w:rPr>
        <w:t>o</w:t>
      </w:r>
      <w:r w:rsidRPr="00EB5DCA">
        <w:rPr>
          <w:rFonts w:asciiTheme="minorHAnsi" w:eastAsia="Arial" w:hAnsiTheme="minorHAnsi" w:cstheme="minorHAnsi"/>
        </w:rPr>
        <w:t>ut</w:t>
      </w:r>
      <w:r w:rsidRPr="00EB5DCA">
        <w:rPr>
          <w:rFonts w:asciiTheme="minorHAnsi" w:eastAsia="Arial" w:hAnsiTheme="minorHAnsi" w:cstheme="minorHAnsi"/>
          <w:spacing w:val="-7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>ur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1"/>
        </w:rPr>
        <w:t>ri</w:t>
      </w:r>
      <w:r w:rsidRPr="00EB5DCA">
        <w:rPr>
          <w:rFonts w:asciiTheme="minorHAnsi" w:eastAsia="Arial" w:hAnsiTheme="minorHAnsi" w:cstheme="minorHAnsi"/>
        </w:rPr>
        <w:t>or</w:t>
      </w:r>
      <w:r w:rsidRPr="00EB5DCA">
        <w:rPr>
          <w:rFonts w:asciiTheme="minorHAnsi" w:eastAsia="Arial" w:hAnsiTheme="minorHAnsi" w:cstheme="minorHAnsi"/>
          <w:spacing w:val="-4"/>
        </w:rPr>
        <w:t xml:space="preserve"> </w:t>
      </w:r>
      <w:r w:rsidRPr="00EB5DCA">
        <w:rPr>
          <w:rFonts w:asciiTheme="minorHAnsi" w:eastAsia="Arial" w:hAnsiTheme="minorHAnsi" w:cstheme="minorHAnsi"/>
        </w:rPr>
        <w:t>pe</w:t>
      </w:r>
      <w:r w:rsidRPr="00EB5DCA">
        <w:rPr>
          <w:rFonts w:asciiTheme="minorHAnsi" w:eastAsia="Arial" w:hAnsiTheme="minorHAnsi" w:cstheme="minorHAnsi"/>
          <w:spacing w:val="3"/>
        </w:rPr>
        <w:t>r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  <w:spacing w:val="-1"/>
        </w:rPr>
        <w:t>is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o</w:t>
      </w:r>
      <w:r w:rsidRPr="00EB5DCA">
        <w:rPr>
          <w:rFonts w:asciiTheme="minorHAnsi" w:eastAsia="Arial" w:hAnsiTheme="minorHAnsi" w:cstheme="minorHAnsi"/>
          <w:spacing w:val="-1"/>
        </w:rPr>
        <w:t>n</w:t>
      </w:r>
      <w:r w:rsidRPr="00EB5DCA">
        <w:rPr>
          <w:rFonts w:asciiTheme="minorHAnsi" w:eastAsia="Arial" w:hAnsiTheme="minorHAnsi" w:cstheme="minorHAnsi"/>
        </w:rPr>
        <w:t>.</w:t>
      </w:r>
      <w:r w:rsidRPr="00EB5DCA">
        <w:rPr>
          <w:rFonts w:asciiTheme="minorHAnsi" w:eastAsia="Arial" w:hAnsiTheme="minorHAnsi" w:cstheme="minorHAnsi"/>
          <w:spacing w:val="-10"/>
        </w:rPr>
        <w:t xml:space="preserve"> </w:t>
      </w:r>
      <w:r w:rsidRPr="00EB5DCA">
        <w:rPr>
          <w:rFonts w:asciiTheme="minorHAnsi" w:eastAsia="Arial" w:hAnsiTheme="minorHAnsi" w:cstheme="minorHAnsi"/>
        </w:rPr>
        <w:t>For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an</w:t>
      </w:r>
      <w:r w:rsidRPr="00EB5DCA">
        <w:rPr>
          <w:rFonts w:asciiTheme="minorHAnsi" w:eastAsia="Arial" w:hAnsiTheme="minorHAnsi" w:cstheme="minorHAnsi"/>
        </w:rPr>
        <w:t>y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</w:rPr>
        <w:t>q</w:t>
      </w:r>
      <w:r w:rsidRPr="00EB5DCA">
        <w:rPr>
          <w:rFonts w:asciiTheme="minorHAnsi" w:eastAsia="Arial" w:hAnsiTheme="minorHAnsi" w:cstheme="minorHAnsi"/>
          <w:spacing w:val="1"/>
        </w:rPr>
        <w:t>u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  <w:spacing w:val="2"/>
        </w:rPr>
        <w:t>o</w:t>
      </w:r>
      <w:r w:rsidRPr="00EB5DCA">
        <w:rPr>
          <w:rFonts w:asciiTheme="minorHAnsi" w:eastAsia="Arial" w:hAnsiTheme="minorHAnsi" w:cstheme="minorHAnsi"/>
        </w:rPr>
        <w:t xml:space="preserve">ns </w:t>
      </w:r>
      <w:r w:rsidRPr="00EB5DCA">
        <w:rPr>
          <w:rFonts w:asciiTheme="minorHAnsi" w:eastAsia="Arial" w:hAnsiTheme="minorHAnsi" w:cstheme="minorHAnsi"/>
          <w:spacing w:val="1"/>
        </w:rPr>
        <w:t>r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  <w:spacing w:val="-1"/>
        </w:rPr>
        <w:t>i</w:t>
      </w:r>
      <w:r w:rsidRPr="00EB5DCA">
        <w:rPr>
          <w:rFonts w:asciiTheme="minorHAnsi" w:eastAsia="Arial" w:hAnsiTheme="minorHAnsi" w:cstheme="minorHAnsi"/>
        </w:rPr>
        <w:t>ng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</w:rPr>
        <w:t>to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t</w:t>
      </w:r>
      <w:r w:rsidRPr="00EB5DCA">
        <w:rPr>
          <w:rFonts w:asciiTheme="minorHAnsi" w:eastAsia="Arial" w:hAnsiTheme="minorHAnsi" w:cstheme="minorHAnsi"/>
        </w:rPr>
        <w:t>he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</w:rPr>
        <w:t>u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3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o</w:t>
      </w:r>
      <w:r w:rsidRPr="00EB5DCA">
        <w:rPr>
          <w:rFonts w:asciiTheme="minorHAnsi" w:eastAsia="Arial" w:hAnsiTheme="minorHAnsi" w:cstheme="minorHAnsi"/>
        </w:rPr>
        <w:t>f t</w:t>
      </w:r>
      <w:r w:rsidRPr="00EB5DCA">
        <w:rPr>
          <w:rFonts w:asciiTheme="minorHAnsi" w:eastAsia="Arial" w:hAnsiTheme="minorHAnsi" w:cstheme="minorHAnsi"/>
          <w:spacing w:val="-1"/>
        </w:rPr>
        <w:t>hi</w:t>
      </w:r>
      <w:r w:rsidRPr="00EB5DCA">
        <w:rPr>
          <w:rFonts w:asciiTheme="minorHAnsi" w:eastAsia="Arial" w:hAnsiTheme="minorHAnsi" w:cstheme="minorHAnsi"/>
        </w:rPr>
        <w:t>s</w:t>
      </w:r>
      <w:r w:rsidRPr="00EB5DCA">
        <w:rPr>
          <w:rFonts w:asciiTheme="minorHAnsi" w:eastAsia="Arial" w:hAnsiTheme="minorHAnsi" w:cstheme="minorHAnsi"/>
          <w:spacing w:val="-2"/>
        </w:rPr>
        <w:t xml:space="preserve"> </w:t>
      </w:r>
      <w:r w:rsidRPr="00EB5DCA">
        <w:rPr>
          <w:rFonts w:asciiTheme="minorHAnsi" w:eastAsia="Arial" w:hAnsiTheme="minorHAnsi" w:cstheme="minorHAnsi"/>
          <w:spacing w:val="2"/>
        </w:rPr>
        <w:t>te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-1"/>
        </w:rPr>
        <w:t>l</w:t>
      </w:r>
      <w:r w:rsidRPr="00EB5DCA">
        <w:rPr>
          <w:rFonts w:asciiTheme="minorHAnsi" w:eastAsia="Arial" w:hAnsiTheme="minorHAnsi" w:cstheme="minorHAnsi"/>
        </w:rPr>
        <w:t>ate</w:t>
      </w:r>
      <w:r w:rsidRPr="00EB5DCA">
        <w:rPr>
          <w:rFonts w:asciiTheme="minorHAnsi" w:eastAsia="Arial" w:hAnsiTheme="minorHAnsi" w:cstheme="minorHAnsi"/>
          <w:spacing w:val="-9"/>
        </w:rPr>
        <w:t xml:space="preserve"> </w:t>
      </w:r>
      <w:r w:rsidRPr="00EB5DCA">
        <w:rPr>
          <w:rFonts w:asciiTheme="minorHAnsi" w:eastAsia="Arial" w:hAnsiTheme="minorHAnsi" w:cstheme="minorHAnsi"/>
        </w:rPr>
        <w:t>p</w:t>
      </w:r>
      <w:r w:rsidRPr="00EB5DCA">
        <w:rPr>
          <w:rFonts w:asciiTheme="minorHAnsi" w:eastAsia="Arial" w:hAnsiTheme="minorHAnsi" w:cstheme="minorHAnsi"/>
          <w:spacing w:val="1"/>
        </w:rPr>
        <w:t>l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1"/>
        </w:rPr>
        <w:t>a</w:t>
      </w:r>
      <w:r w:rsidRPr="00EB5DCA">
        <w:rPr>
          <w:rFonts w:asciiTheme="minorHAnsi" w:eastAsia="Arial" w:hAnsiTheme="minorHAnsi" w:cstheme="minorHAnsi"/>
          <w:spacing w:val="1"/>
        </w:rPr>
        <w:t>s</w:t>
      </w:r>
      <w:r w:rsidRPr="00EB5DCA">
        <w:rPr>
          <w:rFonts w:asciiTheme="minorHAnsi" w:eastAsia="Arial" w:hAnsiTheme="minorHAnsi" w:cstheme="minorHAnsi"/>
        </w:rPr>
        <w:t>e</w:t>
      </w:r>
      <w:r w:rsidRPr="00EB5DCA">
        <w:rPr>
          <w:rFonts w:asciiTheme="minorHAnsi" w:eastAsia="Arial" w:hAnsiTheme="minorHAnsi" w:cstheme="minorHAnsi"/>
          <w:spacing w:val="-6"/>
        </w:rPr>
        <w:t xml:space="preserve"> </w:t>
      </w:r>
      <w:r w:rsidRPr="00EB5DCA">
        <w:rPr>
          <w:rFonts w:asciiTheme="minorHAnsi" w:eastAsia="Arial" w:hAnsiTheme="minorHAnsi" w:cstheme="minorHAnsi"/>
          <w:spacing w:val="-1"/>
        </w:rPr>
        <w:t>e</w:t>
      </w:r>
      <w:r w:rsidRPr="00EB5DCA">
        <w:rPr>
          <w:rFonts w:asciiTheme="minorHAnsi" w:eastAsia="Arial" w:hAnsiTheme="minorHAnsi" w:cstheme="minorHAnsi"/>
          <w:spacing w:val="4"/>
        </w:rPr>
        <w:t>m</w:t>
      </w:r>
      <w:r w:rsidRPr="00EB5DCA">
        <w:rPr>
          <w:rFonts w:asciiTheme="minorHAnsi" w:eastAsia="Arial" w:hAnsiTheme="minorHAnsi" w:cstheme="minorHAnsi"/>
        </w:rPr>
        <w:t>a</w:t>
      </w:r>
      <w:r w:rsidRPr="00EB5DCA">
        <w:rPr>
          <w:rFonts w:asciiTheme="minorHAnsi" w:eastAsia="Arial" w:hAnsiTheme="minorHAnsi" w:cstheme="minorHAnsi"/>
          <w:spacing w:val="-1"/>
        </w:rPr>
        <w:t>il</w:t>
      </w:r>
      <w:r w:rsidRPr="00EB5DCA">
        <w:rPr>
          <w:rFonts w:asciiTheme="minorHAnsi" w:eastAsia="Arial" w:hAnsiTheme="minorHAnsi" w:cstheme="minorHAnsi"/>
        </w:rPr>
        <w:t>:</w:t>
      </w:r>
      <w:r w:rsidRPr="00EB5DCA">
        <w:rPr>
          <w:rFonts w:asciiTheme="minorHAnsi" w:eastAsia="Arial" w:hAnsiTheme="minorHAnsi" w:cstheme="minorHAnsi"/>
          <w:spacing w:val="-5"/>
        </w:rPr>
        <w:t xml:space="preserve"> </w:t>
      </w:r>
      <w:r w:rsidRPr="00EB5DCA">
        <w:rPr>
          <w:rFonts w:asciiTheme="minorHAnsi" w:eastAsia="Arial" w:hAnsiTheme="minorHAnsi" w:cstheme="minorHAnsi"/>
          <w:spacing w:val="-49"/>
        </w:rPr>
        <w:t xml:space="preserve"> </w:t>
      </w:r>
      <w:hyperlink r:id="rId8">
        <w:r w:rsidRPr="00EB5DCA">
          <w:rPr>
            <w:rFonts w:asciiTheme="minorHAnsi" w:eastAsia="Arial" w:hAnsiTheme="minorHAnsi" w:cstheme="minorHAnsi"/>
            <w:spacing w:val="-1"/>
            <w:u w:val="single" w:color="0000FF"/>
          </w:rPr>
          <w:t>i</w:t>
        </w:r>
        <w:r w:rsidRPr="00EB5DCA">
          <w:rPr>
            <w:rFonts w:asciiTheme="minorHAnsi" w:eastAsia="Arial" w:hAnsiTheme="minorHAnsi" w:cstheme="minorHAnsi"/>
            <w:u w:val="single" w:color="0000FF"/>
          </w:rPr>
          <w:t>n</w:t>
        </w:r>
        <w:r w:rsidRPr="00EB5DCA">
          <w:rPr>
            <w:rFonts w:asciiTheme="minorHAnsi" w:eastAsia="Arial" w:hAnsiTheme="minorHAnsi" w:cstheme="minorHAnsi"/>
            <w:spacing w:val="2"/>
            <w:u w:val="single" w:color="0000FF"/>
          </w:rPr>
          <w:t>f</w:t>
        </w:r>
        <w:r w:rsidRPr="00EB5DCA">
          <w:rPr>
            <w:rFonts w:asciiTheme="minorHAnsi" w:eastAsia="Arial" w:hAnsiTheme="minorHAnsi" w:cstheme="minorHAnsi"/>
            <w:u w:val="single" w:color="0000FF"/>
          </w:rPr>
          <w:t>o</w:t>
        </w:r>
        <w:r w:rsidRPr="00EB5DCA">
          <w:rPr>
            <w:rFonts w:asciiTheme="minorHAnsi" w:eastAsia="Arial" w:hAnsiTheme="minorHAnsi" w:cstheme="minorHAnsi"/>
            <w:spacing w:val="1"/>
            <w:u w:val="single" w:color="0000FF"/>
          </w:rPr>
          <w:t>@</w:t>
        </w:r>
        <w:r w:rsidRPr="00EB5DCA">
          <w:rPr>
            <w:rFonts w:asciiTheme="minorHAnsi" w:eastAsia="Arial" w:hAnsiTheme="minorHAnsi" w:cstheme="minorHAnsi"/>
            <w:u w:val="single" w:color="0000FF"/>
          </w:rPr>
          <w:t>d</w:t>
        </w:r>
        <w:r w:rsidRPr="00EB5DCA">
          <w:rPr>
            <w:rFonts w:asciiTheme="minorHAnsi" w:eastAsia="Arial" w:hAnsiTheme="minorHAnsi" w:cstheme="minorHAnsi"/>
            <w:spacing w:val="1"/>
            <w:u w:val="single" w:color="0000FF"/>
          </w:rPr>
          <w:t>a</w:t>
        </w:r>
        <w:r w:rsidRPr="00EB5DCA">
          <w:rPr>
            <w:rFonts w:asciiTheme="minorHAnsi" w:eastAsia="Arial" w:hAnsiTheme="minorHAnsi" w:cstheme="minorHAnsi"/>
            <w:spacing w:val="-4"/>
            <w:u w:val="single" w:color="0000FF"/>
          </w:rPr>
          <w:t>y</w:t>
        </w:r>
        <w:r w:rsidRPr="00EB5DCA">
          <w:rPr>
            <w:rFonts w:asciiTheme="minorHAnsi" w:eastAsia="Arial" w:hAnsiTheme="minorHAnsi" w:cstheme="minorHAnsi"/>
            <w:spacing w:val="1"/>
            <w:u w:val="single" w:color="0000FF"/>
          </w:rPr>
          <w:t>j</w:t>
        </w:r>
        <w:r w:rsidRPr="00EB5DCA">
          <w:rPr>
            <w:rFonts w:asciiTheme="minorHAnsi" w:eastAsia="Arial" w:hAnsiTheme="minorHAnsi" w:cstheme="minorHAnsi"/>
            <w:spacing w:val="2"/>
            <w:u w:val="single" w:color="0000FF"/>
          </w:rPr>
          <w:t>o</w:t>
        </w:r>
        <w:r w:rsidRPr="00EB5DCA">
          <w:rPr>
            <w:rFonts w:asciiTheme="minorHAnsi" w:eastAsia="Arial" w:hAnsiTheme="minorHAnsi" w:cstheme="minorHAnsi"/>
            <w:u w:val="single" w:color="0000FF"/>
          </w:rPr>
          <w:t>b.co</w:t>
        </w:r>
        <w:r w:rsidRPr="00EB5DCA">
          <w:rPr>
            <w:rFonts w:asciiTheme="minorHAnsi" w:eastAsia="Arial" w:hAnsiTheme="minorHAnsi" w:cstheme="minorHAnsi"/>
            <w:spacing w:val="6"/>
            <w:u w:val="single" w:color="0000FF"/>
          </w:rPr>
          <w:t>m</w:t>
        </w:r>
        <w:r w:rsidRPr="00EB5DCA">
          <w:rPr>
            <w:rFonts w:asciiTheme="minorHAnsi" w:eastAsia="Arial" w:hAnsiTheme="minorHAnsi" w:cstheme="minorHAnsi"/>
          </w:rPr>
          <w:t>.</w:t>
        </w:r>
      </w:hyperlink>
    </w:p>
    <w:sectPr w:rsidR="00103805" w:rsidRPr="00EB5DCA">
      <w:pgSz w:w="11920" w:h="16840"/>
      <w:pgMar w:top="1320" w:right="11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622D"/>
    <w:multiLevelType w:val="multilevel"/>
    <w:tmpl w:val="4AF056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805"/>
    <w:rsid w:val="00103805"/>
    <w:rsid w:val="00EB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A0BE78A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B5DC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5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wilf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2021-07-19T14:15:00Z</dcterms:modified>
</cp:coreProperties>
</file>